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781761" w14:textId="77777777" w:rsidR="00DA41C2" w:rsidRPr="00453760" w:rsidRDefault="00453760">
      <w:pPr>
        <w:spacing w:before="57"/>
        <w:ind w:left="2523" w:right="2519"/>
        <w:jc w:val="center"/>
        <w:rPr>
          <w:rFonts w:asciiTheme="majorHAnsi" w:eastAsia="Arial" w:hAnsiTheme="majorHAnsi" w:cs="Arial"/>
          <w:sz w:val="28"/>
          <w:szCs w:val="28"/>
        </w:rPr>
      </w:pPr>
      <w:r w:rsidRPr="00453760">
        <w:rPr>
          <w:rFonts w:asciiTheme="majorHAnsi" w:eastAsia="Arial" w:hAnsiTheme="majorHAnsi" w:cs="Arial"/>
          <w:b/>
          <w:spacing w:val="-1"/>
          <w:sz w:val="28"/>
          <w:szCs w:val="28"/>
        </w:rPr>
        <w:t>M</w:t>
      </w:r>
      <w:r w:rsidRPr="00453760">
        <w:rPr>
          <w:rFonts w:asciiTheme="majorHAnsi" w:eastAsia="Arial" w:hAnsiTheme="majorHAnsi" w:cs="Arial"/>
          <w:b/>
          <w:sz w:val="28"/>
          <w:szCs w:val="28"/>
        </w:rPr>
        <w:t>a</w:t>
      </w:r>
      <w:r w:rsidRPr="00453760">
        <w:rPr>
          <w:rFonts w:asciiTheme="majorHAnsi" w:eastAsia="Arial" w:hAnsiTheme="majorHAnsi" w:cs="Arial"/>
          <w:b/>
          <w:spacing w:val="-1"/>
          <w:sz w:val="28"/>
          <w:szCs w:val="28"/>
        </w:rPr>
        <w:t>r</w:t>
      </w:r>
      <w:r w:rsidRPr="00453760">
        <w:rPr>
          <w:rFonts w:asciiTheme="majorHAnsi" w:eastAsia="Arial" w:hAnsiTheme="majorHAnsi" w:cs="Arial"/>
          <w:b/>
          <w:sz w:val="28"/>
          <w:szCs w:val="28"/>
        </w:rPr>
        <w:t>ke</w:t>
      </w:r>
      <w:r w:rsidRPr="00453760">
        <w:rPr>
          <w:rFonts w:asciiTheme="majorHAnsi" w:eastAsia="Arial" w:hAnsiTheme="majorHAnsi" w:cs="Arial"/>
          <w:b/>
          <w:spacing w:val="-1"/>
          <w:sz w:val="28"/>
          <w:szCs w:val="28"/>
        </w:rPr>
        <w:t>t</w:t>
      </w:r>
      <w:r w:rsidRPr="00453760">
        <w:rPr>
          <w:rFonts w:asciiTheme="majorHAnsi" w:eastAsia="Arial" w:hAnsiTheme="majorHAnsi" w:cs="Arial"/>
          <w:b/>
          <w:spacing w:val="-2"/>
          <w:sz w:val="28"/>
          <w:szCs w:val="28"/>
        </w:rPr>
        <w:t>i</w:t>
      </w:r>
      <w:r w:rsidRPr="00453760">
        <w:rPr>
          <w:rFonts w:asciiTheme="majorHAnsi" w:eastAsia="Arial" w:hAnsiTheme="majorHAnsi" w:cs="Arial"/>
          <w:b/>
          <w:spacing w:val="1"/>
          <w:sz w:val="28"/>
          <w:szCs w:val="28"/>
        </w:rPr>
        <w:t>n</w:t>
      </w:r>
      <w:r w:rsidRPr="00453760">
        <w:rPr>
          <w:rFonts w:asciiTheme="majorHAnsi" w:eastAsia="Arial" w:hAnsiTheme="majorHAnsi" w:cs="Arial"/>
          <w:b/>
          <w:sz w:val="28"/>
          <w:szCs w:val="28"/>
        </w:rPr>
        <w:t xml:space="preserve">g </w:t>
      </w:r>
      <w:r w:rsidRPr="00453760">
        <w:rPr>
          <w:rFonts w:asciiTheme="majorHAnsi" w:eastAsia="Arial" w:hAnsiTheme="majorHAnsi" w:cs="Arial"/>
          <w:b/>
          <w:spacing w:val="2"/>
          <w:sz w:val="28"/>
          <w:szCs w:val="28"/>
        </w:rPr>
        <w:t>D</w:t>
      </w:r>
      <w:r w:rsidRPr="00453760">
        <w:rPr>
          <w:rFonts w:asciiTheme="majorHAnsi" w:eastAsia="Arial" w:hAnsiTheme="majorHAnsi" w:cs="Arial"/>
          <w:b/>
          <w:spacing w:val="-2"/>
          <w:sz w:val="28"/>
          <w:szCs w:val="28"/>
        </w:rPr>
        <w:t>i</w:t>
      </w:r>
      <w:r w:rsidRPr="00453760">
        <w:rPr>
          <w:rFonts w:asciiTheme="majorHAnsi" w:eastAsia="Arial" w:hAnsiTheme="majorHAnsi" w:cs="Arial"/>
          <w:b/>
          <w:spacing w:val="-1"/>
          <w:sz w:val="28"/>
          <w:szCs w:val="28"/>
        </w:rPr>
        <w:t>r</w:t>
      </w:r>
      <w:r w:rsidRPr="00453760">
        <w:rPr>
          <w:rFonts w:asciiTheme="majorHAnsi" w:eastAsia="Arial" w:hAnsiTheme="majorHAnsi" w:cs="Arial"/>
          <w:b/>
          <w:sz w:val="28"/>
          <w:szCs w:val="28"/>
        </w:rPr>
        <w:t>e</w:t>
      </w:r>
      <w:r w:rsidRPr="00453760">
        <w:rPr>
          <w:rFonts w:asciiTheme="majorHAnsi" w:eastAsia="Arial" w:hAnsiTheme="majorHAnsi" w:cs="Arial"/>
          <w:b/>
          <w:spacing w:val="4"/>
          <w:sz w:val="28"/>
          <w:szCs w:val="28"/>
        </w:rPr>
        <w:t>c</w:t>
      </w:r>
      <w:r w:rsidRPr="00453760">
        <w:rPr>
          <w:rFonts w:asciiTheme="majorHAnsi" w:eastAsia="Arial" w:hAnsiTheme="majorHAnsi" w:cs="Arial"/>
          <w:b/>
          <w:spacing w:val="-1"/>
          <w:sz w:val="28"/>
          <w:szCs w:val="28"/>
        </w:rPr>
        <w:t>t</w:t>
      </w:r>
      <w:r w:rsidRPr="00453760">
        <w:rPr>
          <w:rFonts w:asciiTheme="majorHAnsi" w:eastAsia="Arial" w:hAnsiTheme="majorHAnsi" w:cs="Arial"/>
          <w:b/>
          <w:spacing w:val="1"/>
          <w:sz w:val="28"/>
          <w:szCs w:val="28"/>
        </w:rPr>
        <w:t>o</w:t>
      </w:r>
      <w:r w:rsidRPr="00453760">
        <w:rPr>
          <w:rFonts w:asciiTheme="majorHAnsi" w:eastAsia="Arial" w:hAnsiTheme="majorHAnsi" w:cs="Arial"/>
          <w:b/>
          <w:sz w:val="28"/>
          <w:szCs w:val="28"/>
        </w:rPr>
        <w:t>r</w:t>
      </w:r>
      <w:r w:rsidRPr="00453760">
        <w:rPr>
          <w:rFonts w:asciiTheme="majorHAnsi" w:eastAsia="Arial" w:hAnsiTheme="majorHAnsi" w:cs="Arial"/>
          <w:b/>
          <w:spacing w:val="-3"/>
          <w:sz w:val="28"/>
          <w:szCs w:val="28"/>
        </w:rPr>
        <w:t xml:space="preserve"> </w:t>
      </w:r>
      <w:r w:rsidRPr="00453760">
        <w:rPr>
          <w:rFonts w:asciiTheme="majorHAnsi" w:eastAsia="Arial" w:hAnsiTheme="majorHAnsi" w:cs="Arial"/>
          <w:b/>
          <w:spacing w:val="1"/>
          <w:sz w:val="28"/>
          <w:szCs w:val="28"/>
        </w:rPr>
        <w:t>S</w:t>
      </w:r>
      <w:r w:rsidRPr="00453760">
        <w:rPr>
          <w:rFonts w:asciiTheme="majorHAnsi" w:eastAsia="Arial" w:hAnsiTheme="majorHAnsi" w:cs="Arial"/>
          <w:b/>
          <w:sz w:val="28"/>
          <w:szCs w:val="28"/>
        </w:rPr>
        <w:t>a</w:t>
      </w:r>
      <w:r w:rsidRPr="00453760">
        <w:rPr>
          <w:rFonts w:asciiTheme="majorHAnsi" w:eastAsia="Arial" w:hAnsiTheme="majorHAnsi" w:cs="Arial"/>
          <w:b/>
          <w:spacing w:val="-1"/>
          <w:sz w:val="28"/>
          <w:szCs w:val="28"/>
        </w:rPr>
        <w:t>m</w:t>
      </w:r>
      <w:r w:rsidRPr="00453760">
        <w:rPr>
          <w:rFonts w:asciiTheme="majorHAnsi" w:eastAsia="Arial" w:hAnsiTheme="majorHAnsi" w:cs="Arial"/>
          <w:b/>
          <w:spacing w:val="1"/>
          <w:sz w:val="28"/>
          <w:szCs w:val="28"/>
        </w:rPr>
        <w:t>p</w:t>
      </w:r>
      <w:r w:rsidRPr="00453760">
        <w:rPr>
          <w:rFonts w:asciiTheme="majorHAnsi" w:eastAsia="Arial" w:hAnsiTheme="majorHAnsi" w:cs="Arial"/>
          <w:b/>
          <w:spacing w:val="-2"/>
          <w:sz w:val="28"/>
          <w:szCs w:val="28"/>
        </w:rPr>
        <w:t>l</w:t>
      </w:r>
      <w:r w:rsidRPr="00453760">
        <w:rPr>
          <w:rFonts w:asciiTheme="majorHAnsi" w:eastAsia="Arial" w:hAnsiTheme="majorHAnsi" w:cs="Arial"/>
          <w:b/>
          <w:sz w:val="28"/>
          <w:szCs w:val="28"/>
        </w:rPr>
        <w:t>e</w:t>
      </w:r>
      <w:r w:rsidRPr="00453760">
        <w:rPr>
          <w:rFonts w:asciiTheme="majorHAnsi" w:eastAsia="Arial" w:hAnsiTheme="majorHAnsi" w:cs="Arial"/>
          <w:b/>
          <w:spacing w:val="-1"/>
          <w:sz w:val="28"/>
          <w:szCs w:val="28"/>
        </w:rPr>
        <w:t xml:space="preserve"> </w:t>
      </w:r>
      <w:r w:rsidRPr="00453760">
        <w:rPr>
          <w:rFonts w:asciiTheme="majorHAnsi" w:eastAsia="Arial" w:hAnsiTheme="majorHAnsi" w:cs="Arial"/>
          <w:b/>
          <w:spacing w:val="2"/>
          <w:sz w:val="28"/>
          <w:szCs w:val="28"/>
        </w:rPr>
        <w:t>R</w:t>
      </w:r>
      <w:r w:rsidRPr="00453760">
        <w:rPr>
          <w:rFonts w:asciiTheme="majorHAnsi" w:eastAsia="Arial" w:hAnsiTheme="majorHAnsi" w:cs="Arial"/>
          <w:b/>
          <w:spacing w:val="4"/>
          <w:sz w:val="28"/>
          <w:szCs w:val="28"/>
        </w:rPr>
        <w:t>e</w:t>
      </w:r>
      <w:r w:rsidRPr="00453760">
        <w:rPr>
          <w:rFonts w:asciiTheme="majorHAnsi" w:eastAsia="Arial" w:hAnsiTheme="majorHAnsi" w:cs="Arial"/>
          <w:b/>
          <w:sz w:val="28"/>
          <w:szCs w:val="28"/>
        </w:rPr>
        <w:t>s</w:t>
      </w:r>
      <w:r w:rsidRPr="00453760">
        <w:rPr>
          <w:rFonts w:asciiTheme="majorHAnsi" w:eastAsia="Arial" w:hAnsiTheme="majorHAnsi" w:cs="Arial"/>
          <w:b/>
          <w:spacing w:val="1"/>
          <w:sz w:val="28"/>
          <w:szCs w:val="28"/>
        </w:rPr>
        <w:t>u</w:t>
      </w:r>
      <w:r w:rsidRPr="00453760">
        <w:rPr>
          <w:rFonts w:asciiTheme="majorHAnsi" w:eastAsia="Arial" w:hAnsiTheme="majorHAnsi" w:cs="Arial"/>
          <w:b/>
          <w:spacing w:val="-1"/>
          <w:sz w:val="28"/>
          <w:szCs w:val="28"/>
        </w:rPr>
        <w:t>m</w:t>
      </w:r>
      <w:r w:rsidRPr="00453760">
        <w:rPr>
          <w:rFonts w:asciiTheme="majorHAnsi" w:eastAsia="Arial" w:hAnsiTheme="majorHAnsi" w:cs="Arial"/>
          <w:b/>
          <w:sz w:val="28"/>
          <w:szCs w:val="28"/>
        </w:rPr>
        <w:t>e</w:t>
      </w:r>
    </w:p>
    <w:p w14:paraId="4625AE0B" w14:textId="77777777" w:rsidR="00DA41C2" w:rsidRPr="00453760" w:rsidRDefault="00DA41C2">
      <w:pPr>
        <w:spacing w:before="5" w:line="100" w:lineRule="exact"/>
        <w:rPr>
          <w:rFonts w:asciiTheme="majorHAnsi" w:hAnsiTheme="majorHAnsi"/>
          <w:sz w:val="22"/>
          <w:szCs w:val="22"/>
        </w:rPr>
      </w:pPr>
    </w:p>
    <w:p w14:paraId="4EB9C3F9" w14:textId="4062EEEF" w:rsidR="00453760" w:rsidRDefault="00453760" w:rsidP="00453760">
      <w:pPr>
        <w:ind w:right="3018"/>
        <w:rPr>
          <w:rFonts w:asciiTheme="majorHAnsi" w:eastAsia="Arial" w:hAnsiTheme="majorHAnsi" w:cs="Arial"/>
          <w:spacing w:val="1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Jago Moore</w:t>
      </w:r>
    </w:p>
    <w:p w14:paraId="2E92B29D" w14:textId="69647A6E" w:rsidR="00DA41C2" w:rsidRPr="00453760" w:rsidRDefault="00453760" w:rsidP="00453760">
      <w:pPr>
        <w:ind w:right="3018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eastAsia="Arial" w:hAnsiTheme="majorHAnsi" w:cs="Arial"/>
          <w:spacing w:val="1"/>
          <w:sz w:val="22"/>
          <w:szCs w:val="22"/>
        </w:rPr>
        <w:t>1111</w:t>
      </w:r>
      <w:r w:rsidRPr="00453760">
        <w:rPr>
          <w:rFonts w:asciiTheme="majorHAnsi" w:eastAsia="Arial" w:hAnsiTheme="majorHAnsi" w:cs="Arial"/>
          <w:sz w:val="22"/>
          <w:szCs w:val="22"/>
        </w:rPr>
        <w:t>H</w:t>
      </w:r>
      <w:r w:rsidRPr="00453760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z w:val="22"/>
          <w:szCs w:val="22"/>
        </w:rPr>
        <w:t>x</w:t>
      </w:r>
      <w:r w:rsidRPr="00453760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z w:val="22"/>
          <w:szCs w:val="22"/>
        </w:rPr>
        <w:t>l D</w:t>
      </w:r>
      <w:r w:rsidRPr="00453760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sz w:val="22"/>
          <w:szCs w:val="22"/>
        </w:rPr>
        <w:t>iv</w:t>
      </w:r>
      <w:r w:rsidRPr="00453760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z w:val="22"/>
          <w:szCs w:val="22"/>
        </w:rPr>
        <w:t>,</w:t>
      </w:r>
      <w:r w:rsidRPr="00453760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pacing w:val="1"/>
          <w:sz w:val="22"/>
          <w:szCs w:val="22"/>
        </w:rPr>
        <w:t>ha</w:t>
      </w:r>
      <w:r w:rsidRPr="00453760">
        <w:rPr>
          <w:rFonts w:asciiTheme="majorHAnsi" w:eastAsia="Arial" w:hAnsiTheme="majorHAnsi" w:cs="Arial"/>
          <w:sz w:val="22"/>
          <w:szCs w:val="22"/>
        </w:rPr>
        <w:t>k</w:t>
      </w:r>
      <w:r w:rsidRPr="00453760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Hts,</w:t>
      </w:r>
      <w:r w:rsidRPr="00453760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453760">
        <w:rPr>
          <w:rFonts w:asciiTheme="majorHAnsi" w:eastAsia="Arial" w:hAnsiTheme="majorHAnsi" w:cs="Arial"/>
          <w:sz w:val="22"/>
          <w:szCs w:val="22"/>
        </w:rPr>
        <w:t>io</w:t>
      </w:r>
      <w:r w:rsidRPr="00453760">
        <w:rPr>
          <w:rFonts w:asciiTheme="majorHAnsi" w:eastAsia="Arial" w:hAnsiTheme="majorHAnsi" w:cs="Arial"/>
          <w:spacing w:val="1"/>
          <w:sz w:val="22"/>
          <w:szCs w:val="22"/>
        </w:rPr>
        <w:t xml:space="preserve"> 4</w:t>
      </w:r>
      <w:r w:rsidRPr="00453760">
        <w:rPr>
          <w:rFonts w:asciiTheme="majorHAnsi" w:eastAsia="Arial" w:hAnsiTheme="majorHAnsi" w:cs="Arial"/>
          <w:spacing w:val="-3"/>
          <w:sz w:val="22"/>
          <w:szCs w:val="22"/>
        </w:rPr>
        <w:t>4</w:t>
      </w:r>
      <w:r w:rsidRPr="00453760">
        <w:rPr>
          <w:rFonts w:asciiTheme="majorHAnsi" w:eastAsia="Arial" w:hAnsiTheme="majorHAnsi" w:cs="Arial"/>
          <w:spacing w:val="1"/>
          <w:sz w:val="22"/>
          <w:szCs w:val="22"/>
        </w:rPr>
        <w:t>00</w:t>
      </w:r>
      <w:r w:rsidRPr="00453760">
        <w:rPr>
          <w:rFonts w:asciiTheme="majorHAnsi" w:eastAsia="Arial" w:hAnsiTheme="majorHAnsi" w:cs="Arial"/>
          <w:sz w:val="22"/>
          <w:szCs w:val="22"/>
        </w:rPr>
        <w:t>0</w:t>
      </w:r>
    </w:p>
    <w:p w14:paraId="57AB8043" w14:textId="77777777" w:rsidR="00453760" w:rsidRDefault="00453760" w:rsidP="00453760">
      <w:pPr>
        <w:spacing w:line="220" w:lineRule="exact"/>
        <w:ind w:right="2116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eastAsia="Arial" w:hAnsiTheme="majorHAnsi" w:cs="Arial"/>
          <w:spacing w:val="1"/>
          <w:sz w:val="22"/>
          <w:szCs w:val="22"/>
        </w:rPr>
        <w:t>(330</w:t>
      </w:r>
      <w:r w:rsidRPr="00453760">
        <w:rPr>
          <w:rFonts w:asciiTheme="majorHAnsi" w:eastAsia="Arial" w:hAnsiTheme="majorHAnsi" w:cs="Arial"/>
          <w:sz w:val="22"/>
          <w:szCs w:val="22"/>
        </w:rPr>
        <w:t>)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1"/>
          <w:sz w:val="22"/>
          <w:szCs w:val="22"/>
        </w:rPr>
        <w:t>111</w:t>
      </w:r>
      <w:r w:rsidRPr="00453760">
        <w:rPr>
          <w:rFonts w:asciiTheme="majorHAnsi" w:eastAsia="Arial" w:hAnsiTheme="majorHAnsi" w:cs="Arial"/>
          <w:spacing w:val="-3"/>
          <w:sz w:val="22"/>
          <w:szCs w:val="22"/>
        </w:rPr>
        <w:t>-</w:t>
      </w:r>
      <w:r w:rsidRPr="00453760">
        <w:rPr>
          <w:rFonts w:asciiTheme="majorHAnsi" w:eastAsia="Arial" w:hAnsiTheme="majorHAnsi" w:cs="Arial"/>
          <w:spacing w:val="1"/>
          <w:sz w:val="22"/>
          <w:szCs w:val="22"/>
        </w:rPr>
        <w:t>000</w:t>
      </w:r>
      <w:r w:rsidRPr="00453760">
        <w:rPr>
          <w:rFonts w:asciiTheme="majorHAnsi" w:eastAsia="Arial" w:hAnsiTheme="majorHAnsi" w:cs="Arial"/>
          <w:sz w:val="22"/>
          <w:szCs w:val="22"/>
        </w:rPr>
        <w:t>0</w:t>
      </w:r>
      <w:r w:rsidRPr="00453760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1"/>
          <w:sz w:val="22"/>
          <w:szCs w:val="22"/>
        </w:rPr>
        <w:t>(o</w:t>
      </w:r>
      <w:r w:rsidRPr="00453760">
        <w:rPr>
          <w:rFonts w:asciiTheme="majorHAnsi" w:eastAsia="Arial" w:hAnsiTheme="majorHAnsi" w:cs="Arial"/>
          <w:sz w:val="22"/>
          <w:szCs w:val="22"/>
        </w:rPr>
        <w:t>)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</w:p>
    <w:p w14:paraId="0A1A869A" w14:textId="0B9B17E6" w:rsidR="00DA41C2" w:rsidRPr="00453760" w:rsidRDefault="00453760" w:rsidP="00453760">
      <w:pPr>
        <w:spacing w:line="220" w:lineRule="exact"/>
        <w:ind w:right="2116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eastAsia="Arial" w:hAnsiTheme="majorHAnsi" w:cs="Arial"/>
          <w:spacing w:val="1"/>
          <w:sz w:val="22"/>
          <w:szCs w:val="22"/>
        </w:rPr>
        <w:t>mo</w:t>
      </w:r>
      <w:r>
        <w:rPr>
          <w:rFonts w:asciiTheme="majorHAnsi" w:eastAsia="Arial" w:hAnsiTheme="majorHAnsi" w:cs="Arial"/>
          <w:spacing w:val="1"/>
          <w:sz w:val="22"/>
          <w:szCs w:val="22"/>
        </w:rPr>
        <w:t>ore@gmail.com</w:t>
      </w:r>
    </w:p>
    <w:p w14:paraId="36AA8010" w14:textId="77777777" w:rsidR="00DA41C2" w:rsidRPr="00453760" w:rsidRDefault="00DA41C2">
      <w:pPr>
        <w:spacing w:before="9" w:line="220" w:lineRule="exact"/>
        <w:rPr>
          <w:rFonts w:asciiTheme="majorHAnsi" w:hAnsiTheme="majorHAnsi"/>
          <w:sz w:val="22"/>
          <w:szCs w:val="22"/>
        </w:rPr>
      </w:pPr>
    </w:p>
    <w:p w14:paraId="45FFAF8B" w14:textId="77777777" w:rsidR="00DA41C2" w:rsidRPr="00453760" w:rsidRDefault="00453760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eastAsia="Arial" w:hAnsiTheme="majorHAnsi" w:cs="Arial"/>
          <w:b/>
          <w:sz w:val="22"/>
          <w:szCs w:val="22"/>
          <w:u w:color="000000"/>
        </w:rPr>
        <w:t>OVE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  <w:u w:color="000000"/>
        </w:rPr>
        <w:t>R</w:t>
      </w:r>
      <w:r w:rsidRPr="00453760">
        <w:rPr>
          <w:rFonts w:asciiTheme="majorHAnsi" w:eastAsia="Arial" w:hAnsiTheme="majorHAnsi" w:cs="Arial"/>
          <w:b/>
          <w:sz w:val="22"/>
          <w:szCs w:val="22"/>
          <w:u w:color="000000"/>
        </w:rPr>
        <w:t>V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  <w:u w:color="000000"/>
        </w:rPr>
        <w:t>I</w:t>
      </w:r>
      <w:r w:rsidRPr="00453760">
        <w:rPr>
          <w:rFonts w:asciiTheme="majorHAnsi" w:eastAsia="Arial" w:hAnsiTheme="majorHAnsi" w:cs="Arial"/>
          <w:b/>
          <w:sz w:val="22"/>
          <w:szCs w:val="22"/>
          <w:u w:color="000000"/>
        </w:rPr>
        <w:t>EW</w:t>
      </w:r>
    </w:p>
    <w:p w14:paraId="7CFE3724" w14:textId="77777777" w:rsidR="00DA41C2" w:rsidRPr="00453760" w:rsidRDefault="00453760">
      <w:pPr>
        <w:spacing w:before="1"/>
        <w:ind w:left="100" w:right="135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eastAsia="Arial" w:hAnsiTheme="majorHAnsi" w:cs="Arial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cc</w:t>
      </w:r>
      <w:r w:rsidRPr="00453760">
        <w:rPr>
          <w:rFonts w:asciiTheme="majorHAnsi" w:eastAsia="Arial" w:hAnsiTheme="majorHAnsi" w:cs="Arial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pli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hed,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enior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m</w:t>
      </w:r>
      <w:r w:rsidRPr="00453760">
        <w:rPr>
          <w:rFonts w:asciiTheme="majorHAnsi" w:eastAsia="Arial" w:hAnsiTheme="majorHAnsi" w:cs="Arial"/>
          <w:sz w:val="22"/>
          <w:szCs w:val="22"/>
        </w:rPr>
        <w:t>ar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ing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pro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ss</w:t>
      </w:r>
      <w:r w:rsidRPr="00453760">
        <w:rPr>
          <w:rFonts w:asciiTheme="majorHAnsi" w:eastAsia="Arial" w:hAnsiTheme="majorHAnsi" w:cs="Arial"/>
          <w:sz w:val="22"/>
          <w:szCs w:val="22"/>
        </w:rPr>
        <w:t>ional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w</w:t>
      </w:r>
      <w:r w:rsidRPr="00453760">
        <w:rPr>
          <w:rFonts w:asciiTheme="majorHAnsi" w:eastAsia="Arial" w:hAnsiTheme="majorHAnsi" w:cs="Arial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h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b</w:t>
      </w:r>
      <w:r w:rsidRPr="00453760">
        <w:rPr>
          <w:rFonts w:asciiTheme="majorHAnsi" w:eastAsia="Arial" w:hAnsiTheme="majorHAnsi" w:cs="Arial"/>
          <w:sz w:val="22"/>
          <w:szCs w:val="22"/>
        </w:rPr>
        <w:t>road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re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ail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ar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ing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x</w:t>
      </w:r>
      <w:r w:rsidRPr="00453760">
        <w:rPr>
          <w:rFonts w:asciiTheme="majorHAnsi" w:eastAsia="Arial" w:hAnsiTheme="majorHAnsi" w:cs="Arial"/>
          <w:sz w:val="22"/>
          <w:szCs w:val="22"/>
        </w:rPr>
        <w:t>perien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z w:val="22"/>
          <w:szCs w:val="22"/>
        </w:rPr>
        <w:t>,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pa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ss</w:t>
      </w:r>
      <w:r w:rsidRPr="00453760">
        <w:rPr>
          <w:rFonts w:asciiTheme="majorHAnsi" w:eastAsia="Arial" w:hAnsiTheme="majorHAnsi" w:cs="Arial"/>
          <w:sz w:val="22"/>
          <w:szCs w:val="22"/>
        </w:rPr>
        <w:t>ing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bCs/>
          <w:spacing w:val="-4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bCs/>
          <w:spacing w:val="2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>ate</w:t>
      </w:r>
      <w:r w:rsidRPr="00453760">
        <w:rPr>
          <w:rFonts w:asciiTheme="majorHAnsi" w:eastAsia="Arial" w:hAnsiTheme="majorHAnsi" w:cs="Arial"/>
          <w:bCs/>
          <w:spacing w:val="-2"/>
          <w:sz w:val="22"/>
          <w:szCs w:val="22"/>
        </w:rPr>
        <w:t>g</w:t>
      </w:r>
      <w:r w:rsidRPr="00453760">
        <w:rPr>
          <w:rFonts w:asciiTheme="majorHAnsi" w:eastAsia="Arial" w:hAnsiTheme="majorHAnsi" w:cs="Arial"/>
          <w:bCs/>
          <w:spacing w:val="2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bCs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bCs/>
          <w:spacing w:val="-2"/>
          <w:sz w:val="22"/>
          <w:szCs w:val="22"/>
        </w:rPr>
        <w:t>p</w:t>
      </w:r>
      <w:r w:rsidRPr="00453760">
        <w:rPr>
          <w:rFonts w:asciiTheme="majorHAnsi" w:eastAsia="Arial" w:hAnsiTheme="majorHAnsi" w:cs="Arial"/>
          <w:bCs/>
          <w:spacing w:val="2"/>
          <w:sz w:val="22"/>
          <w:szCs w:val="22"/>
        </w:rPr>
        <w:t>l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bCs/>
          <w:spacing w:val="-2"/>
          <w:sz w:val="22"/>
          <w:szCs w:val="22"/>
        </w:rPr>
        <w:t>nn</w:t>
      </w:r>
      <w:r w:rsidRPr="00453760">
        <w:rPr>
          <w:rFonts w:asciiTheme="majorHAnsi" w:eastAsia="Arial" w:hAnsiTheme="majorHAnsi" w:cs="Arial"/>
          <w:bCs/>
          <w:spacing w:val="2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bCs/>
          <w:spacing w:val="-2"/>
          <w:sz w:val="22"/>
          <w:szCs w:val="22"/>
        </w:rPr>
        <w:t>ng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 xml:space="preserve">, </w:t>
      </w:r>
      <w:r w:rsidRPr="00453760">
        <w:rPr>
          <w:rFonts w:asciiTheme="majorHAnsi" w:eastAsia="Arial" w:hAnsiTheme="majorHAnsi" w:cs="Arial"/>
          <w:bCs/>
          <w:spacing w:val="-2"/>
          <w:sz w:val="22"/>
          <w:szCs w:val="22"/>
        </w:rPr>
        <w:t>qu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bCs/>
          <w:spacing w:val="2"/>
          <w:sz w:val="22"/>
          <w:szCs w:val="22"/>
        </w:rPr>
        <w:t>li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>tat</w:t>
      </w:r>
      <w:r w:rsidRPr="00453760">
        <w:rPr>
          <w:rFonts w:asciiTheme="majorHAnsi" w:eastAsia="Arial" w:hAnsiTheme="majorHAnsi" w:cs="Arial"/>
          <w:bCs/>
          <w:spacing w:val="2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>ve</w:t>
      </w:r>
      <w:r w:rsidRPr="00453760">
        <w:rPr>
          <w:rFonts w:asciiTheme="majorHAnsi" w:eastAsia="Arial" w:hAnsiTheme="majorHAnsi" w:cs="Arial"/>
          <w:bCs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 xml:space="preserve">&amp; </w:t>
      </w:r>
      <w:r w:rsidRPr="00453760">
        <w:rPr>
          <w:rFonts w:asciiTheme="majorHAnsi" w:eastAsia="Arial" w:hAnsiTheme="majorHAnsi" w:cs="Arial"/>
          <w:bCs/>
          <w:spacing w:val="-2"/>
          <w:sz w:val="22"/>
          <w:szCs w:val="22"/>
        </w:rPr>
        <w:t>qu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bCs/>
          <w:spacing w:val="-2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bCs/>
          <w:spacing w:val="2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>tat</w:t>
      </w:r>
      <w:r w:rsidRPr="00453760">
        <w:rPr>
          <w:rFonts w:asciiTheme="majorHAnsi" w:eastAsia="Arial" w:hAnsiTheme="majorHAnsi" w:cs="Arial"/>
          <w:bCs/>
          <w:spacing w:val="2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>ve</w:t>
      </w:r>
      <w:r w:rsidRPr="00453760">
        <w:rPr>
          <w:rFonts w:asciiTheme="majorHAnsi" w:eastAsia="Arial" w:hAnsiTheme="majorHAnsi" w:cs="Arial"/>
          <w:bCs/>
          <w:spacing w:val="2"/>
          <w:sz w:val="22"/>
          <w:szCs w:val="22"/>
        </w:rPr>
        <w:t xml:space="preserve"> r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>ese</w:t>
      </w:r>
      <w:r w:rsidRPr="00453760">
        <w:rPr>
          <w:rFonts w:asciiTheme="majorHAnsi" w:eastAsia="Arial" w:hAnsiTheme="majorHAnsi" w:cs="Arial"/>
          <w:bCs/>
          <w:spacing w:val="-4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bCs/>
          <w:spacing w:val="2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bCs/>
          <w:spacing w:val="-2"/>
          <w:sz w:val="22"/>
          <w:szCs w:val="22"/>
        </w:rPr>
        <w:t>h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 xml:space="preserve">, </w:t>
      </w:r>
      <w:r w:rsidRPr="00453760">
        <w:rPr>
          <w:rFonts w:asciiTheme="majorHAnsi" w:eastAsia="Arial" w:hAnsiTheme="majorHAnsi" w:cs="Arial"/>
          <w:bCs/>
          <w:spacing w:val="2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bCs/>
          <w:spacing w:val="-2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>te</w:t>
      </w:r>
      <w:r w:rsidRPr="00453760">
        <w:rPr>
          <w:rFonts w:asciiTheme="majorHAnsi" w:eastAsia="Arial" w:hAnsiTheme="majorHAnsi" w:cs="Arial"/>
          <w:bCs/>
          <w:spacing w:val="2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>act</w:t>
      </w:r>
      <w:r w:rsidRPr="00453760">
        <w:rPr>
          <w:rFonts w:asciiTheme="majorHAnsi" w:eastAsia="Arial" w:hAnsiTheme="majorHAnsi" w:cs="Arial"/>
          <w:bCs/>
          <w:spacing w:val="2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>ve</w:t>
      </w:r>
      <w:r w:rsidRPr="00453760">
        <w:rPr>
          <w:rFonts w:asciiTheme="majorHAnsi" w:eastAsia="Arial" w:hAnsiTheme="majorHAnsi" w:cs="Arial"/>
          <w:bCs/>
          <w:spacing w:val="-6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>ma</w:t>
      </w:r>
      <w:r w:rsidRPr="00453760">
        <w:rPr>
          <w:rFonts w:asciiTheme="majorHAnsi" w:eastAsia="Arial" w:hAnsiTheme="majorHAnsi" w:cs="Arial"/>
          <w:bCs/>
          <w:spacing w:val="2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>ket</w:t>
      </w:r>
      <w:r w:rsidRPr="00453760">
        <w:rPr>
          <w:rFonts w:asciiTheme="majorHAnsi" w:eastAsia="Arial" w:hAnsiTheme="majorHAnsi" w:cs="Arial"/>
          <w:bCs/>
          <w:spacing w:val="2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bCs/>
          <w:spacing w:val="-2"/>
          <w:sz w:val="22"/>
          <w:szCs w:val="22"/>
        </w:rPr>
        <w:t>ng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>,</w:t>
      </w:r>
      <w:r w:rsidRPr="00453760">
        <w:rPr>
          <w:rFonts w:asciiTheme="majorHAnsi" w:eastAsia="Arial" w:hAnsiTheme="majorHAnsi" w:cs="Arial"/>
          <w:bCs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bCs/>
          <w:spacing w:val="2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>ea</w:t>
      </w:r>
      <w:r w:rsidRPr="00453760">
        <w:rPr>
          <w:rFonts w:asciiTheme="majorHAnsi" w:eastAsia="Arial" w:hAnsiTheme="majorHAnsi" w:cs="Arial"/>
          <w:bCs/>
          <w:spacing w:val="-4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bCs/>
          <w:spacing w:val="2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>ve</w:t>
      </w:r>
      <w:r w:rsidRPr="00453760">
        <w:rPr>
          <w:rFonts w:asciiTheme="majorHAnsi" w:eastAsia="Arial" w:hAnsiTheme="majorHAnsi" w:cs="Arial"/>
          <w:bCs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bCs/>
          <w:spacing w:val="-2"/>
          <w:sz w:val="22"/>
          <w:szCs w:val="22"/>
        </w:rPr>
        <w:t>d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>eve</w:t>
      </w:r>
      <w:r w:rsidRPr="00453760">
        <w:rPr>
          <w:rFonts w:asciiTheme="majorHAnsi" w:eastAsia="Arial" w:hAnsiTheme="majorHAnsi" w:cs="Arial"/>
          <w:bCs/>
          <w:spacing w:val="2"/>
          <w:sz w:val="22"/>
          <w:szCs w:val="22"/>
        </w:rPr>
        <w:t>l</w:t>
      </w:r>
      <w:r w:rsidRPr="00453760">
        <w:rPr>
          <w:rFonts w:asciiTheme="majorHAnsi" w:eastAsia="Arial" w:hAnsiTheme="majorHAnsi" w:cs="Arial"/>
          <w:bCs/>
          <w:spacing w:val="-2"/>
          <w:sz w:val="22"/>
          <w:szCs w:val="22"/>
        </w:rPr>
        <w:t>op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>me</w:t>
      </w:r>
      <w:r w:rsidRPr="00453760">
        <w:rPr>
          <w:rFonts w:asciiTheme="majorHAnsi" w:eastAsia="Arial" w:hAnsiTheme="majorHAnsi" w:cs="Arial"/>
          <w:bCs/>
          <w:spacing w:val="-2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>t,</w:t>
      </w:r>
      <w:r w:rsidRPr="00453760">
        <w:rPr>
          <w:rFonts w:asciiTheme="majorHAnsi" w:eastAsia="Arial" w:hAnsiTheme="majorHAnsi" w:cs="Arial"/>
          <w:bCs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>me</w:t>
      </w:r>
      <w:r w:rsidRPr="00453760">
        <w:rPr>
          <w:rFonts w:asciiTheme="majorHAnsi" w:eastAsia="Arial" w:hAnsiTheme="majorHAnsi" w:cs="Arial"/>
          <w:bCs/>
          <w:spacing w:val="-2"/>
          <w:sz w:val="22"/>
          <w:szCs w:val="22"/>
        </w:rPr>
        <w:t>d</w:t>
      </w:r>
      <w:r w:rsidRPr="00453760">
        <w:rPr>
          <w:rFonts w:asciiTheme="majorHAnsi" w:eastAsia="Arial" w:hAnsiTheme="majorHAnsi" w:cs="Arial"/>
          <w:bCs/>
          <w:spacing w:val="2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bCs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bCs/>
          <w:spacing w:val="-2"/>
          <w:sz w:val="22"/>
          <w:szCs w:val="22"/>
        </w:rPr>
        <w:t>p</w:t>
      </w:r>
      <w:r w:rsidRPr="00453760">
        <w:rPr>
          <w:rFonts w:asciiTheme="majorHAnsi" w:eastAsia="Arial" w:hAnsiTheme="majorHAnsi" w:cs="Arial"/>
          <w:bCs/>
          <w:spacing w:val="2"/>
          <w:sz w:val="22"/>
          <w:szCs w:val="22"/>
        </w:rPr>
        <w:t>l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bCs/>
          <w:spacing w:val="-2"/>
          <w:sz w:val="22"/>
          <w:szCs w:val="22"/>
        </w:rPr>
        <w:t>nnin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 xml:space="preserve">g &amp; </w:t>
      </w:r>
      <w:r w:rsidRPr="00453760">
        <w:rPr>
          <w:rFonts w:asciiTheme="majorHAnsi" w:eastAsia="Arial" w:hAnsiTheme="majorHAnsi" w:cs="Arial"/>
          <w:bCs/>
          <w:spacing w:val="-2"/>
          <w:sz w:val="22"/>
          <w:szCs w:val="22"/>
        </w:rPr>
        <w:t>bu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>y</w:t>
      </w:r>
      <w:r w:rsidRPr="00453760">
        <w:rPr>
          <w:rFonts w:asciiTheme="majorHAnsi" w:eastAsia="Arial" w:hAnsiTheme="majorHAnsi" w:cs="Arial"/>
          <w:bCs/>
          <w:spacing w:val="2"/>
          <w:sz w:val="22"/>
          <w:szCs w:val="22"/>
        </w:rPr>
        <w:t>in</w:t>
      </w:r>
      <w:r w:rsidRPr="00453760">
        <w:rPr>
          <w:rFonts w:asciiTheme="majorHAnsi" w:eastAsia="Arial" w:hAnsiTheme="majorHAnsi" w:cs="Arial"/>
          <w:bCs/>
          <w:spacing w:val="-2"/>
          <w:sz w:val="22"/>
          <w:szCs w:val="22"/>
        </w:rPr>
        <w:t>g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 xml:space="preserve">, </w:t>
      </w:r>
      <w:r w:rsidRPr="00453760">
        <w:rPr>
          <w:rFonts w:asciiTheme="majorHAnsi" w:eastAsia="Arial" w:hAnsiTheme="majorHAnsi" w:cs="Arial"/>
          <w:bCs/>
          <w:spacing w:val="-2"/>
          <w:sz w:val="22"/>
          <w:szCs w:val="22"/>
        </w:rPr>
        <w:t>d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>ata</w:t>
      </w:r>
      <w:r w:rsidRPr="00453760">
        <w:rPr>
          <w:rFonts w:asciiTheme="majorHAnsi" w:eastAsia="Arial" w:hAnsiTheme="majorHAnsi" w:cs="Arial"/>
          <w:bCs/>
          <w:spacing w:val="-2"/>
          <w:sz w:val="22"/>
          <w:szCs w:val="22"/>
        </w:rPr>
        <w:t>b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>ase</w:t>
      </w:r>
      <w:r w:rsidRPr="00453760">
        <w:rPr>
          <w:rFonts w:asciiTheme="majorHAnsi" w:eastAsia="Arial" w:hAnsiTheme="majorHAnsi" w:cs="Arial"/>
          <w:bCs/>
          <w:spacing w:val="2"/>
          <w:sz w:val="22"/>
          <w:szCs w:val="22"/>
        </w:rPr>
        <w:t xml:space="preserve"> /</w:t>
      </w:r>
      <w:r w:rsidRPr="00453760">
        <w:rPr>
          <w:rFonts w:asciiTheme="majorHAnsi" w:eastAsia="Arial" w:hAnsiTheme="majorHAnsi" w:cs="Arial"/>
          <w:bCs/>
          <w:spacing w:val="-2"/>
          <w:sz w:val="22"/>
          <w:szCs w:val="22"/>
        </w:rPr>
        <w:t>d</w:t>
      </w:r>
      <w:r w:rsidRPr="00453760">
        <w:rPr>
          <w:rFonts w:asciiTheme="majorHAnsi" w:eastAsia="Arial" w:hAnsiTheme="majorHAnsi" w:cs="Arial"/>
          <w:bCs/>
          <w:spacing w:val="2"/>
          <w:sz w:val="22"/>
          <w:szCs w:val="22"/>
        </w:rPr>
        <w:t>ir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>ect-ma</w:t>
      </w:r>
      <w:r w:rsidRPr="00453760">
        <w:rPr>
          <w:rFonts w:asciiTheme="majorHAnsi" w:eastAsia="Arial" w:hAnsiTheme="majorHAnsi" w:cs="Arial"/>
          <w:bCs/>
          <w:spacing w:val="2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>ket</w:t>
      </w:r>
      <w:r w:rsidRPr="00453760">
        <w:rPr>
          <w:rFonts w:asciiTheme="majorHAnsi" w:eastAsia="Arial" w:hAnsiTheme="majorHAnsi" w:cs="Arial"/>
          <w:bCs/>
          <w:spacing w:val="2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bCs/>
          <w:spacing w:val="-2"/>
          <w:sz w:val="22"/>
          <w:szCs w:val="22"/>
        </w:rPr>
        <w:t>ng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>,</w:t>
      </w:r>
      <w:r w:rsidRPr="00453760">
        <w:rPr>
          <w:rFonts w:asciiTheme="majorHAnsi" w:eastAsia="Arial" w:hAnsiTheme="majorHAnsi" w:cs="Arial"/>
          <w:bCs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bCs/>
          <w:spacing w:val="-2"/>
          <w:sz w:val="22"/>
          <w:szCs w:val="22"/>
        </w:rPr>
        <w:t>pub</w:t>
      </w:r>
      <w:r w:rsidRPr="00453760">
        <w:rPr>
          <w:rFonts w:asciiTheme="majorHAnsi" w:eastAsia="Arial" w:hAnsiTheme="majorHAnsi" w:cs="Arial"/>
          <w:bCs/>
          <w:spacing w:val="2"/>
          <w:sz w:val="22"/>
          <w:szCs w:val="22"/>
        </w:rPr>
        <w:t>li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bCs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bCs/>
          <w:spacing w:val="2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bCs/>
          <w:spacing w:val="2"/>
          <w:sz w:val="22"/>
          <w:szCs w:val="22"/>
        </w:rPr>
        <w:t>l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bCs/>
          <w:spacing w:val="-4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bCs/>
          <w:spacing w:val="2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bCs/>
          <w:spacing w:val="-2"/>
          <w:sz w:val="22"/>
          <w:szCs w:val="22"/>
        </w:rPr>
        <w:t>on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>s,</w:t>
      </w:r>
      <w:r w:rsidRPr="00453760">
        <w:rPr>
          <w:rFonts w:asciiTheme="majorHAnsi" w:eastAsia="Arial" w:hAnsiTheme="majorHAnsi" w:cs="Arial"/>
          <w:bCs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>sa</w:t>
      </w:r>
      <w:r w:rsidRPr="00453760">
        <w:rPr>
          <w:rFonts w:asciiTheme="majorHAnsi" w:eastAsia="Arial" w:hAnsiTheme="majorHAnsi" w:cs="Arial"/>
          <w:bCs/>
          <w:spacing w:val="-2"/>
          <w:sz w:val="22"/>
          <w:szCs w:val="22"/>
        </w:rPr>
        <w:t>l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>es</w:t>
      </w:r>
      <w:r w:rsidRPr="00453760">
        <w:rPr>
          <w:rFonts w:asciiTheme="majorHAnsi" w:eastAsia="Arial" w:hAnsiTheme="majorHAnsi" w:cs="Arial"/>
          <w:bCs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bCs/>
          <w:spacing w:val="-2"/>
          <w:sz w:val="22"/>
          <w:szCs w:val="22"/>
        </w:rPr>
        <w:t>p</w:t>
      </w:r>
      <w:r w:rsidRPr="00453760">
        <w:rPr>
          <w:rFonts w:asciiTheme="majorHAnsi" w:eastAsia="Arial" w:hAnsiTheme="majorHAnsi" w:cs="Arial"/>
          <w:bCs/>
          <w:spacing w:val="2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bCs/>
          <w:spacing w:val="-2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bCs/>
          <w:spacing w:val="-2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bCs/>
          <w:spacing w:val="2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bCs/>
          <w:spacing w:val="-2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 xml:space="preserve">n 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>and</w:t>
      </w:r>
      <w:r w:rsidRPr="00453760">
        <w:rPr>
          <w:rFonts w:asciiTheme="majorHAnsi" w:eastAsia="Arial" w:hAnsiTheme="majorHAnsi" w:cs="Arial"/>
          <w:bCs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bCs/>
          <w:spacing w:val="2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bCs/>
          <w:spacing w:val="-2"/>
          <w:sz w:val="22"/>
          <w:szCs w:val="22"/>
        </w:rPr>
        <w:t>u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>al</w:t>
      </w:r>
      <w:r w:rsidRPr="00453760">
        <w:rPr>
          <w:rFonts w:asciiTheme="majorHAnsi" w:eastAsia="Arial" w:hAnsiTheme="majorHAnsi" w:cs="Arial"/>
          <w:bCs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>me</w:t>
      </w:r>
      <w:r w:rsidRPr="00453760">
        <w:rPr>
          <w:rFonts w:asciiTheme="majorHAnsi" w:eastAsia="Arial" w:hAnsiTheme="majorHAnsi" w:cs="Arial"/>
          <w:bCs/>
          <w:spacing w:val="2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bCs/>
          <w:spacing w:val="-2"/>
          <w:sz w:val="22"/>
          <w:szCs w:val="22"/>
        </w:rPr>
        <w:t>h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bCs/>
          <w:spacing w:val="-2"/>
          <w:sz w:val="22"/>
          <w:szCs w:val="22"/>
        </w:rPr>
        <w:t>nd</w:t>
      </w:r>
      <w:r w:rsidRPr="00453760">
        <w:rPr>
          <w:rFonts w:asciiTheme="majorHAnsi" w:eastAsia="Arial" w:hAnsiTheme="majorHAnsi" w:cs="Arial"/>
          <w:bCs/>
          <w:spacing w:val="2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bCs/>
          <w:spacing w:val="2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bCs/>
          <w:spacing w:val="-2"/>
          <w:sz w:val="22"/>
          <w:szCs w:val="22"/>
        </w:rPr>
        <w:t>ng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>,</w:t>
      </w:r>
      <w:r w:rsidRPr="00453760">
        <w:rPr>
          <w:rFonts w:asciiTheme="majorHAnsi" w:eastAsia="Arial" w:hAnsiTheme="majorHAnsi" w:cs="Arial"/>
          <w:bCs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bCs/>
          <w:spacing w:val="-2"/>
          <w:sz w:val="22"/>
          <w:szCs w:val="22"/>
        </w:rPr>
        <w:t>w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bCs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>h</w:t>
      </w:r>
      <w:r w:rsidRPr="00453760">
        <w:rPr>
          <w:rFonts w:asciiTheme="majorHAnsi" w:eastAsia="Arial" w:hAnsiTheme="majorHAnsi" w:cs="Arial"/>
          <w:bCs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bCs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bCs/>
          <w:spacing w:val="-4"/>
          <w:sz w:val="22"/>
          <w:szCs w:val="22"/>
        </w:rPr>
        <w:t>h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bCs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>abili</w:t>
      </w:r>
      <w:r w:rsidRPr="00453760">
        <w:rPr>
          <w:rFonts w:asciiTheme="majorHAnsi" w:eastAsia="Arial" w:hAnsiTheme="majorHAnsi" w:cs="Arial"/>
          <w:bCs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>y and</w:t>
      </w:r>
      <w:r w:rsidRPr="00453760">
        <w:rPr>
          <w:rFonts w:asciiTheme="majorHAnsi" w:eastAsia="Arial" w:hAnsiTheme="majorHAnsi" w:cs="Arial"/>
          <w:bCs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bCs/>
          <w:spacing w:val="2"/>
          <w:sz w:val="22"/>
          <w:szCs w:val="22"/>
        </w:rPr>
        <w:t>sk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 xml:space="preserve">ill </w:t>
      </w:r>
      <w:r w:rsidRPr="00453760">
        <w:rPr>
          <w:rFonts w:asciiTheme="majorHAnsi" w:eastAsia="Arial" w:hAnsiTheme="majorHAnsi" w:cs="Arial"/>
          <w:bCs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 xml:space="preserve">et </w:t>
      </w:r>
      <w:r w:rsidRPr="00453760">
        <w:rPr>
          <w:rFonts w:asciiTheme="majorHAnsi" w:eastAsia="Arial" w:hAnsiTheme="majorHAnsi" w:cs="Arial"/>
          <w:bCs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bCs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>pr</w:t>
      </w:r>
      <w:r w:rsidRPr="00453760">
        <w:rPr>
          <w:rFonts w:asciiTheme="majorHAnsi" w:eastAsia="Arial" w:hAnsiTheme="majorHAnsi" w:cs="Arial"/>
          <w:bCs/>
          <w:spacing w:val="-4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bCs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>ide</w:t>
      </w:r>
      <w:r w:rsidRPr="00453760">
        <w:rPr>
          <w:rFonts w:asciiTheme="majorHAnsi" w:eastAsia="Arial" w:hAnsiTheme="majorHAnsi" w:cs="Arial"/>
          <w:bCs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bCs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>rea</w:t>
      </w:r>
      <w:r w:rsidRPr="00453760">
        <w:rPr>
          <w:rFonts w:asciiTheme="majorHAnsi" w:eastAsia="Arial" w:hAnsiTheme="majorHAnsi" w:cs="Arial"/>
          <w:bCs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bCs/>
          <w:spacing w:val="-4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bCs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>e, inno</w:t>
      </w:r>
      <w:r w:rsidRPr="00453760">
        <w:rPr>
          <w:rFonts w:asciiTheme="majorHAnsi" w:eastAsia="Arial" w:hAnsiTheme="majorHAnsi" w:cs="Arial"/>
          <w:bCs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bCs/>
          <w:spacing w:val="-4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bCs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bCs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bCs/>
          <w:spacing w:val="-4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>,</w:t>
      </w:r>
      <w:r w:rsidRPr="00453760">
        <w:rPr>
          <w:rFonts w:asciiTheme="majorHAnsi" w:eastAsia="Arial" w:hAnsiTheme="majorHAnsi" w:cs="Arial"/>
          <w:bCs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>en</w:t>
      </w:r>
      <w:r w:rsidRPr="00453760">
        <w:rPr>
          <w:rFonts w:asciiTheme="majorHAnsi" w:eastAsia="Arial" w:hAnsiTheme="majorHAnsi" w:cs="Arial"/>
          <w:bCs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>h</w:t>
      </w:r>
      <w:r w:rsidRPr="00453760">
        <w:rPr>
          <w:rFonts w:asciiTheme="majorHAnsi" w:eastAsia="Arial" w:hAnsiTheme="majorHAnsi" w:cs="Arial"/>
          <w:bCs/>
          <w:spacing w:val="-4"/>
          <w:sz w:val="22"/>
          <w:szCs w:val="22"/>
        </w:rPr>
        <w:t>u</w:t>
      </w:r>
      <w:r w:rsidRPr="00453760">
        <w:rPr>
          <w:rFonts w:asciiTheme="majorHAnsi" w:eastAsia="Arial" w:hAnsiTheme="majorHAnsi" w:cs="Arial"/>
          <w:bCs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>ia</w:t>
      </w:r>
      <w:r w:rsidRPr="00453760">
        <w:rPr>
          <w:rFonts w:asciiTheme="majorHAnsi" w:eastAsia="Arial" w:hAnsiTheme="majorHAnsi" w:cs="Arial"/>
          <w:bCs/>
          <w:spacing w:val="-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bCs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>ic and</w:t>
      </w:r>
      <w:r w:rsidRPr="00453760">
        <w:rPr>
          <w:rFonts w:asciiTheme="majorHAnsi" w:eastAsia="Arial" w:hAnsiTheme="majorHAnsi" w:cs="Arial"/>
          <w:bCs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bCs/>
          <w:spacing w:val="2"/>
          <w:sz w:val="22"/>
          <w:szCs w:val="22"/>
        </w:rPr>
        <w:t>f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>or</w:t>
      </w:r>
      <w:r w:rsidRPr="00453760">
        <w:rPr>
          <w:rFonts w:asciiTheme="majorHAnsi" w:eastAsia="Arial" w:hAnsiTheme="majorHAnsi" w:cs="Arial"/>
          <w:bCs/>
          <w:spacing w:val="-2"/>
          <w:sz w:val="22"/>
          <w:szCs w:val="22"/>
        </w:rPr>
        <w:t>w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>ard-</w:t>
      </w:r>
      <w:r w:rsidRPr="00453760">
        <w:rPr>
          <w:rFonts w:asciiTheme="majorHAnsi" w:eastAsia="Arial" w:hAnsiTheme="majorHAnsi" w:cs="Arial"/>
          <w:bCs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>hin</w:t>
      </w:r>
      <w:r w:rsidRPr="00453760">
        <w:rPr>
          <w:rFonts w:asciiTheme="majorHAnsi" w:eastAsia="Arial" w:hAnsiTheme="majorHAnsi" w:cs="Arial"/>
          <w:bCs/>
          <w:spacing w:val="2"/>
          <w:sz w:val="22"/>
          <w:szCs w:val="22"/>
        </w:rPr>
        <w:t>k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>ing</w:t>
      </w:r>
      <w:r w:rsidRPr="00453760">
        <w:rPr>
          <w:rFonts w:asciiTheme="majorHAnsi" w:eastAsia="Arial" w:hAnsiTheme="majorHAnsi" w:cs="Arial"/>
          <w:bCs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>leader</w:t>
      </w:r>
      <w:r w:rsidRPr="00453760">
        <w:rPr>
          <w:rFonts w:asciiTheme="majorHAnsi" w:eastAsia="Arial" w:hAnsiTheme="majorHAnsi" w:cs="Arial"/>
          <w:bCs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>hip</w:t>
      </w:r>
      <w:r w:rsidRPr="00453760">
        <w:rPr>
          <w:rFonts w:asciiTheme="majorHAnsi" w:eastAsia="Arial" w:hAnsiTheme="majorHAnsi" w:cs="Arial"/>
          <w:bCs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>in</w:t>
      </w:r>
      <w:r w:rsidRPr="00453760">
        <w:rPr>
          <w:rFonts w:asciiTheme="majorHAnsi" w:eastAsia="Arial" w:hAnsiTheme="majorHAnsi" w:cs="Arial"/>
          <w:bCs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bCs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bCs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>eam e</w:t>
      </w:r>
      <w:r w:rsidRPr="00453760">
        <w:rPr>
          <w:rFonts w:asciiTheme="majorHAnsi" w:eastAsia="Arial" w:hAnsiTheme="majorHAnsi" w:cs="Arial"/>
          <w:bCs/>
          <w:spacing w:val="-4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bCs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>iron</w:t>
      </w:r>
      <w:r w:rsidRPr="00453760">
        <w:rPr>
          <w:rFonts w:asciiTheme="majorHAnsi" w:eastAsia="Arial" w:hAnsiTheme="majorHAnsi" w:cs="Arial"/>
          <w:bCs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>en</w:t>
      </w:r>
      <w:r w:rsidRPr="00453760">
        <w:rPr>
          <w:rFonts w:asciiTheme="majorHAnsi" w:eastAsia="Arial" w:hAnsiTheme="majorHAnsi" w:cs="Arial"/>
          <w:bCs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 xml:space="preserve">. </w:t>
      </w:r>
      <w:r w:rsidRPr="00453760">
        <w:rPr>
          <w:rFonts w:asciiTheme="majorHAnsi" w:eastAsia="Arial" w:hAnsiTheme="majorHAnsi" w:cs="Arial"/>
          <w:bCs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bCs/>
          <w:spacing w:val="-2"/>
          <w:sz w:val="22"/>
          <w:szCs w:val="22"/>
        </w:rPr>
        <w:t>F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bCs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>u</w:t>
      </w:r>
      <w:r w:rsidRPr="00453760">
        <w:rPr>
          <w:rFonts w:asciiTheme="majorHAnsi" w:eastAsia="Arial" w:hAnsiTheme="majorHAnsi" w:cs="Arial"/>
          <w:bCs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>ed</w:t>
      </w:r>
      <w:r w:rsidRPr="00453760">
        <w:rPr>
          <w:rFonts w:asciiTheme="majorHAnsi" w:eastAsia="Arial" w:hAnsiTheme="majorHAnsi" w:cs="Arial"/>
          <w:bCs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>on a</w:t>
      </w:r>
      <w:r w:rsidRPr="00453760">
        <w:rPr>
          <w:rFonts w:asciiTheme="majorHAnsi" w:eastAsia="Arial" w:hAnsiTheme="majorHAnsi" w:cs="Arial"/>
          <w:bCs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>hie</w:t>
      </w:r>
      <w:r w:rsidRPr="00453760">
        <w:rPr>
          <w:rFonts w:asciiTheme="majorHAnsi" w:eastAsia="Arial" w:hAnsiTheme="majorHAnsi" w:cs="Arial"/>
          <w:bCs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>ing</w:t>
      </w:r>
      <w:r w:rsidRPr="00453760">
        <w:rPr>
          <w:rFonts w:asciiTheme="majorHAnsi" w:eastAsia="Arial" w:hAnsiTheme="majorHAnsi" w:cs="Arial"/>
          <w:bCs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bCs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>on</w:t>
      </w:r>
      <w:r w:rsidRPr="00453760">
        <w:rPr>
          <w:rFonts w:asciiTheme="majorHAnsi" w:eastAsia="Arial" w:hAnsiTheme="majorHAnsi" w:cs="Arial"/>
          <w:bCs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>inuo</w:t>
      </w:r>
      <w:r w:rsidRPr="00453760">
        <w:rPr>
          <w:rFonts w:asciiTheme="majorHAnsi" w:eastAsia="Arial" w:hAnsiTheme="majorHAnsi" w:cs="Arial"/>
          <w:bCs/>
          <w:spacing w:val="-4"/>
          <w:sz w:val="22"/>
          <w:szCs w:val="22"/>
        </w:rPr>
        <w:t>u</w:t>
      </w:r>
      <w:r w:rsidRPr="00453760">
        <w:rPr>
          <w:rFonts w:asciiTheme="majorHAnsi" w:eastAsia="Arial" w:hAnsiTheme="majorHAnsi" w:cs="Arial"/>
          <w:bCs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>, i</w:t>
      </w:r>
      <w:r w:rsidRPr="00453760">
        <w:rPr>
          <w:rFonts w:asciiTheme="majorHAnsi" w:eastAsia="Arial" w:hAnsiTheme="majorHAnsi" w:cs="Arial"/>
          <w:bCs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>pro</w:t>
      </w:r>
      <w:r w:rsidRPr="00453760">
        <w:rPr>
          <w:rFonts w:asciiTheme="majorHAnsi" w:eastAsia="Arial" w:hAnsiTheme="majorHAnsi" w:cs="Arial"/>
          <w:bCs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>ed</w:t>
      </w:r>
      <w:r w:rsidRPr="00453760">
        <w:rPr>
          <w:rFonts w:asciiTheme="majorHAnsi" w:eastAsia="Arial" w:hAnsiTheme="majorHAnsi" w:cs="Arial"/>
          <w:bCs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>b</w:t>
      </w:r>
      <w:r w:rsidRPr="00453760">
        <w:rPr>
          <w:rFonts w:asciiTheme="majorHAnsi" w:eastAsia="Arial" w:hAnsiTheme="majorHAnsi" w:cs="Arial"/>
          <w:bCs/>
          <w:spacing w:val="-4"/>
          <w:sz w:val="22"/>
          <w:szCs w:val="22"/>
        </w:rPr>
        <w:t>u</w:t>
      </w:r>
      <w:r w:rsidRPr="00453760">
        <w:rPr>
          <w:rFonts w:asciiTheme="majorHAnsi" w:eastAsia="Arial" w:hAnsiTheme="majorHAnsi" w:cs="Arial"/>
          <w:bCs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>ine</w:t>
      </w:r>
      <w:r w:rsidRPr="00453760">
        <w:rPr>
          <w:rFonts w:asciiTheme="majorHAnsi" w:eastAsia="Arial" w:hAnsiTheme="majorHAnsi" w:cs="Arial"/>
          <w:bCs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>s per</w:t>
      </w:r>
      <w:r w:rsidRPr="00453760">
        <w:rPr>
          <w:rFonts w:asciiTheme="majorHAnsi" w:eastAsia="Arial" w:hAnsiTheme="majorHAnsi" w:cs="Arial"/>
          <w:bCs/>
          <w:spacing w:val="2"/>
          <w:sz w:val="22"/>
          <w:szCs w:val="22"/>
        </w:rPr>
        <w:t>f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>or</w:t>
      </w:r>
      <w:r w:rsidRPr="00453760">
        <w:rPr>
          <w:rFonts w:asciiTheme="majorHAnsi" w:eastAsia="Arial" w:hAnsiTheme="majorHAnsi" w:cs="Arial"/>
          <w:bCs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bCs/>
          <w:spacing w:val="-4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bCs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bCs/>
          <w:sz w:val="22"/>
          <w:szCs w:val="22"/>
        </w:rPr>
        <w:t>e.</w:t>
      </w:r>
    </w:p>
    <w:p w14:paraId="3F966381" w14:textId="77777777" w:rsidR="00DA41C2" w:rsidRPr="00453760" w:rsidRDefault="00DA41C2">
      <w:pPr>
        <w:spacing w:before="5" w:line="200" w:lineRule="exact"/>
        <w:rPr>
          <w:rFonts w:asciiTheme="majorHAnsi" w:hAnsiTheme="majorHAnsi"/>
          <w:sz w:val="22"/>
          <w:szCs w:val="22"/>
        </w:rPr>
      </w:pPr>
    </w:p>
    <w:p w14:paraId="0774166C" w14:textId="77777777" w:rsidR="00DA41C2" w:rsidRPr="00453760" w:rsidRDefault="00453760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eastAsia="Arial" w:hAnsiTheme="majorHAnsi" w:cs="Arial"/>
          <w:b/>
          <w:sz w:val="22"/>
          <w:szCs w:val="22"/>
          <w:u w:color="000000"/>
        </w:rPr>
        <w:t>11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  <w:u w:color="000000"/>
        </w:rPr>
        <w:t>/</w:t>
      </w:r>
      <w:r w:rsidRPr="00453760">
        <w:rPr>
          <w:rFonts w:asciiTheme="majorHAnsi" w:eastAsia="Arial" w:hAnsiTheme="majorHAnsi" w:cs="Arial"/>
          <w:b/>
          <w:sz w:val="22"/>
          <w:szCs w:val="22"/>
          <w:u w:color="000000"/>
        </w:rPr>
        <w:t>95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  <w:u w:color="000000"/>
        </w:rPr>
        <w:t xml:space="preserve"> </w:t>
      </w:r>
      <w:r w:rsidRPr="00453760">
        <w:rPr>
          <w:rFonts w:asciiTheme="majorHAnsi" w:eastAsia="Arial" w:hAnsiTheme="majorHAnsi" w:cs="Arial"/>
          <w:b/>
          <w:sz w:val="22"/>
          <w:szCs w:val="22"/>
          <w:u w:color="000000"/>
        </w:rPr>
        <w:t>–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  <w:u w:color="000000"/>
        </w:rPr>
        <w:t xml:space="preserve"> </w:t>
      </w:r>
      <w:r w:rsidRPr="00453760">
        <w:rPr>
          <w:rFonts w:asciiTheme="majorHAnsi" w:eastAsia="Arial" w:hAnsiTheme="majorHAnsi" w:cs="Arial"/>
          <w:b/>
          <w:spacing w:val="-4"/>
          <w:sz w:val="22"/>
          <w:szCs w:val="22"/>
          <w:u w:color="000000"/>
        </w:rPr>
        <w:t>P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  <w:u w:color="000000"/>
        </w:rPr>
        <w:t>r</w:t>
      </w:r>
      <w:r w:rsidRPr="00453760">
        <w:rPr>
          <w:rFonts w:asciiTheme="majorHAnsi" w:eastAsia="Arial" w:hAnsiTheme="majorHAnsi" w:cs="Arial"/>
          <w:b/>
          <w:sz w:val="22"/>
          <w:szCs w:val="22"/>
          <w:u w:color="000000"/>
        </w:rPr>
        <w:t>ese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  <w:u w:color="000000"/>
        </w:rPr>
        <w:t>n</w:t>
      </w:r>
      <w:r w:rsidRPr="00453760">
        <w:rPr>
          <w:rFonts w:asciiTheme="majorHAnsi" w:eastAsia="Arial" w:hAnsiTheme="majorHAnsi" w:cs="Arial"/>
          <w:b/>
          <w:sz w:val="22"/>
          <w:szCs w:val="22"/>
          <w:u w:color="000000"/>
        </w:rPr>
        <w:t xml:space="preserve">t </w:t>
      </w:r>
      <w:r w:rsidRPr="00453760">
        <w:rPr>
          <w:rFonts w:asciiTheme="majorHAnsi" w:eastAsia="Arial" w:hAnsiTheme="majorHAnsi" w:cs="Arial"/>
          <w:b/>
          <w:spacing w:val="28"/>
          <w:sz w:val="22"/>
          <w:szCs w:val="22"/>
          <w:u w:color="000000"/>
        </w:rPr>
        <w:t xml:space="preserve"> </w:t>
      </w:r>
      <w:r w:rsidRPr="00453760">
        <w:rPr>
          <w:rFonts w:asciiTheme="majorHAnsi" w:eastAsia="Arial" w:hAnsiTheme="majorHAnsi" w:cs="Arial"/>
          <w:b/>
          <w:sz w:val="22"/>
          <w:szCs w:val="22"/>
          <w:u w:color="000000"/>
        </w:rPr>
        <w:t>Sm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  <w:u w:color="000000"/>
        </w:rPr>
        <w:t>i</w:t>
      </w:r>
      <w:r w:rsidRPr="00453760">
        <w:rPr>
          <w:rFonts w:asciiTheme="majorHAnsi" w:eastAsia="Arial" w:hAnsiTheme="majorHAnsi" w:cs="Arial"/>
          <w:b/>
          <w:sz w:val="22"/>
          <w:szCs w:val="22"/>
          <w:u w:color="000000"/>
        </w:rPr>
        <w:t xml:space="preserve">th 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  <w:u w:color="000000"/>
        </w:rPr>
        <w:t>Co</w:t>
      </w:r>
      <w:r w:rsidRPr="00453760">
        <w:rPr>
          <w:rFonts w:asciiTheme="majorHAnsi" w:eastAsia="Arial" w:hAnsiTheme="majorHAnsi" w:cs="Arial"/>
          <w:b/>
          <w:sz w:val="22"/>
          <w:szCs w:val="22"/>
          <w:u w:color="000000"/>
        </w:rPr>
        <w:t>m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  <w:u w:color="000000"/>
        </w:rPr>
        <w:t>p</w:t>
      </w:r>
      <w:r w:rsidRPr="00453760">
        <w:rPr>
          <w:rFonts w:asciiTheme="majorHAnsi" w:eastAsia="Arial" w:hAnsiTheme="majorHAnsi" w:cs="Arial"/>
          <w:b/>
          <w:spacing w:val="4"/>
          <w:sz w:val="22"/>
          <w:szCs w:val="22"/>
          <w:u w:color="000000"/>
        </w:rPr>
        <w:t>a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  <w:u w:color="000000"/>
        </w:rPr>
        <w:t>n</w:t>
      </w:r>
      <w:r w:rsidRPr="00453760">
        <w:rPr>
          <w:rFonts w:asciiTheme="majorHAnsi" w:eastAsia="Arial" w:hAnsiTheme="majorHAnsi" w:cs="Arial"/>
          <w:b/>
          <w:sz w:val="22"/>
          <w:szCs w:val="22"/>
          <w:u w:color="000000"/>
        </w:rPr>
        <w:t>y,</w:t>
      </w:r>
      <w:r w:rsidRPr="00453760">
        <w:rPr>
          <w:rFonts w:asciiTheme="majorHAnsi" w:eastAsia="Arial" w:hAnsiTheme="majorHAnsi" w:cs="Arial"/>
          <w:b/>
          <w:spacing w:val="4"/>
          <w:sz w:val="22"/>
          <w:szCs w:val="22"/>
          <w:u w:color="000000"/>
        </w:rPr>
        <w:t xml:space="preserve"> 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  <w:u w:color="000000"/>
        </w:rPr>
        <w:t>C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  <w:u w:color="000000"/>
        </w:rPr>
        <w:t>l</w:t>
      </w:r>
      <w:r w:rsidRPr="00453760">
        <w:rPr>
          <w:rFonts w:asciiTheme="majorHAnsi" w:eastAsia="Arial" w:hAnsiTheme="majorHAnsi" w:cs="Arial"/>
          <w:b/>
          <w:sz w:val="22"/>
          <w:szCs w:val="22"/>
          <w:u w:color="000000"/>
        </w:rPr>
        <w:t>eve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  <w:u w:color="000000"/>
        </w:rPr>
        <w:t>l</w:t>
      </w:r>
      <w:r w:rsidRPr="00453760">
        <w:rPr>
          <w:rFonts w:asciiTheme="majorHAnsi" w:eastAsia="Arial" w:hAnsiTheme="majorHAnsi" w:cs="Arial"/>
          <w:b/>
          <w:sz w:val="22"/>
          <w:szCs w:val="22"/>
          <w:u w:color="000000"/>
        </w:rPr>
        <w:t>a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  <w:u w:color="000000"/>
        </w:rPr>
        <w:t>nd</w:t>
      </w:r>
      <w:r w:rsidRPr="00453760">
        <w:rPr>
          <w:rFonts w:asciiTheme="majorHAnsi" w:eastAsia="Arial" w:hAnsiTheme="majorHAnsi" w:cs="Arial"/>
          <w:b/>
          <w:sz w:val="22"/>
          <w:szCs w:val="22"/>
          <w:u w:color="000000"/>
        </w:rPr>
        <w:t>,</w:t>
      </w:r>
      <w:r w:rsidRPr="00453760">
        <w:rPr>
          <w:rFonts w:asciiTheme="majorHAnsi" w:eastAsia="Arial" w:hAnsiTheme="majorHAnsi" w:cs="Arial"/>
          <w:b/>
          <w:spacing w:val="4"/>
          <w:sz w:val="22"/>
          <w:szCs w:val="22"/>
          <w:u w:color="000000"/>
        </w:rPr>
        <w:t xml:space="preserve"> </w:t>
      </w:r>
      <w:r w:rsidRPr="00453760">
        <w:rPr>
          <w:rFonts w:asciiTheme="majorHAnsi" w:eastAsia="Arial" w:hAnsiTheme="majorHAnsi" w:cs="Arial"/>
          <w:b/>
          <w:sz w:val="22"/>
          <w:szCs w:val="22"/>
          <w:u w:color="000000"/>
        </w:rPr>
        <w:t>OH</w:t>
      </w:r>
    </w:p>
    <w:p w14:paraId="0B8CD673" w14:textId="77777777" w:rsidR="00DA41C2" w:rsidRPr="00453760" w:rsidRDefault="00453760">
      <w:pPr>
        <w:spacing w:before="1"/>
        <w:ind w:left="100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eastAsia="Arial" w:hAnsiTheme="majorHAnsi" w:cs="Arial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70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y</w:t>
      </w:r>
      <w:r w:rsidRPr="00453760">
        <w:rPr>
          <w:rFonts w:asciiTheme="majorHAnsi" w:eastAsia="Arial" w:hAnsiTheme="majorHAnsi" w:cs="Arial"/>
          <w:sz w:val="22"/>
          <w:szCs w:val="22"/>
        </w:rPr>
        <w:t>ear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old, $8billion, in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ern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ional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general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ail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453760">
        <w:rPr>
          <w:rFonts w:asciiTheme="majorHAnsi" w:eastAsia="Arial" w:hAnsiTheme="majorHAnsi" w:cs="Arial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h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nearly 10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,</w:t>
      </w:r>
      <w:r w:rsidRPr="00453760">
        <w:rPr>
          <w:rFonts w:asciiTheme="majorHAnsi" w:eastAsia="Arial" w:hAnsiTheme="majorHAnsi" w:cs="Arial"/>
          <w:sz w:val="22"/>
          <w:szCs w:val="22"/>
        </w:rPr>
        <w:t>000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lo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ion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.</w:t>
      </w:r>
    </w:p>
    <w:p w14:paraId="350BA982" w14:textId="77777777" w:rsidR="00DA41C2" w:rsidRPr="00453760" w:rsidRDefault="00DA41C2">
      <w:pPr>
        <w:spacing w:before="5" w:line="200" w:lineRule="exact"/>
        <w:rPr>
          <w:rFonts w:asciiTheme="majorHAnsi" w:hAnsiTheme="majorHAnsi"/>
          <w:sz w:val="22"/>
          <w:szCs w:val="22"/>
        </w:rPr>
      </w:pPr>
    </w:p>
    <w:p w14:paraId="1B72AEC1" w14:textId="77777777" w:rsidR="00DA41C2" w:rsidRPr="00453760" w:rsidRDefault="00453760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ket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 xml:space="preserve">g 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D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ir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ect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b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–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12345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 xml:space="preserve"> D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b/>
          <w:spacing w:val="-4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 xml:space="preserve">n </w:t>
      </w:r>
      <w:r w:rsidRPr="00453760">
        <w:rPr>
          <w:rFonts w:asciiTheme="majorHAnsi" w:eastAsia="Arial" w:hAnsiTheme="majorHAnsi" w:cs="Arial"/>
          <w:sz w:val="22"/>
          <w:szCs w:val="22"/>
        </w:rPr>
        <w:t>(5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/</w:t>
      </w:r>
      <w:r w:rsidRPr="00453760">
        <w:rPr>
          <w:rFonts w:asciiTheme="majorHAnsi" w:eastAsia="Arial" w:hAnsiTheme="majorHAnsi" w:cs="Arial"/>
          <w:sz w:val="22"/>
          <w:szCs w:val="22"/>
        </w:rPr>
        <w:t>00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–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pre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en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)</w:t>
      </w:r>
    </w:p>
    <w:p w14:paraId="19A6E361" w14:textId="77777777" w:rsidR="00DA41C2" w:rsidRPr="00453760" w:rsidRDefault="00453760">
      <w:pPr>
        <w:spacing w:before="1"/>
        <w:ind w:left="100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eastAsia="Arial" w:hAnsiTheme="majorHAnsi" w:cs="Arial"/>
          <w:sz w:val="22"/>
          <w:szCs w:val="22"/>
        </w:rPr>
        <w:t>Appoin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ed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t</w:t>
      </w:r>
      <w:r w:rsidRPr="00453760">
        <w:rPr>
          <w:rFonts w:asciiTheme="majorHAnsi" w:eastAsia="Arial" w:hAnsiTheme="majorHAnsi" w:cs="Arial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lead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he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ire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ar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ing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f</w:t>
      </w:r>
      <w:r w:rsidRPr="00453760">
        <w:rPr>
          <w:rFonts w:asciiTheme="majorHAnsi" w:eastAsia="Arial" w:hAnsiTheme="majorHAnsi" w:cs="Arial"/>
          <w:sz w:val="22"/>
          <w:szCs w:val="22"/>
        </w:rPr>
        <w:t>u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ct</w:t>
      </w:r>
      <w:r w:rsidRPr="00453760">
        <w:rPr>
          <w:rFonts w:asciiTheme="majorHAnsi" w:eastAsia="Arial" w:hAnsiTheme="majorHAnsi" w:cs="Arial"/>
          <w:sz w:val="22"/>
          <w:szCs w:val="22"/>
        </w:rPr>
        <w:t>ion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hr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z w:val="22"/>
          <w:szCs w:val="22"/>
        </w:rPr>
        <w:t>ugh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t</w:t>
      </w:r>
      <w:r w:rsidRPr="00453760">
        <w:rPr>
          <w:rFonts w:asciiTheme="majorHAnsi" w:eastAsia="Arial" w:hAnsiTheme="majorHAnsi" w:cs="Arial"/>
          <w:sz w:val="22"/>
          <w:szCs w:val="22"/>
        </w:rPr>
        <w:t>urnaroun</w:t>
      </w:r>
      <w:r w:rsidRPr="00453760">
        <w:rPr>
          <w:rFonts w:asciiTheme="majorHAnsi" w:eastAsia="Arial" w:hAnsiTheme="majorHAnsi" w:cs="Arial"/>
          <w:spacing w:val="-5"/>
          <w:sz w:val="22"/>
          <w:szCs w:val="22"/>
        </w:rPr>
        <w:t>d</w:t>
      </w:r>
      <w:r w:rsidRPr="00453760">
        <w:rPr>
          <w:rFonts w:asciiTheme="majorHAnsi" w:eastAsia="Arial" w:hAnsiTheme="majorHAnsi" w:cs="Arial"/>
          <w:sz w:val="22"/>
          <w:szCs w:val="22"/>
        </w:rPr>
        <w:t>.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ss</w:t>
      </w:r>
      <w:r w:rsidRPr="00453760">
        <w:rPr>
          <w:rFonts w:asciiTheme="majorHAnsi" w:eastAsia="Arial" w:hAnsiTheme="majorHAnsi" w:cs="Arial"/>
          <w:sz w:val="22"/>
          <w:szCs w:val="22"/>
        </w:rPr>
        <w:t>u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ed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ajori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y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z w:val="22"/>
          <w:szCs w:val="22"/>
        </w:rPr>
        <w:t>f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pon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ibil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ies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&amp;</w:t>
      </w:r>
    </w:p>
    <w:p w14:paraId="326DBBBC" w14:textId="77777777" w:rsidR="00DA41C2" w:rsidRPr="00453760" w:rsidRDefault="00453760">
      <w:pPr>
        <w:spacing w:before="1"/>
        <w:ind w:left="100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eastAsia="Arial" w:hAnsiTheme="majorHAnsi" w:cs="Arial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cc</w:t>
      </w:r>
      <w:r w:rsidRPr="00453760">
        <w:rPr>
          <w:rFonts w:asciiTheme="majorHAnsi" w:eastAsia="Arial" w:hAnsiTheme="majorHAnsi" w:cs="Arial"/>
          <w:sz w:val="22"/>
          <w:szCs w:val="22"/>
        </w:rPr>
        <w:t>oun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abil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ies pre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z w:val="22"/>
          <w:szCs w:val="22"/>
        </w:rPr>
        <w:t>io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u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ly help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b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y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he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v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pr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id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z w:val="22"/>
          <w:szCs w:val="22"/>
        </w:rPr>
        <w:t>nt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and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he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dir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ct</w:t>
      </w:r>
      <w:r w:rsidRPr="00453760">
        <w:rPr>
          <w:rFonts w:asciiTheme="majorHAnsi" w:eastAsia="Arial" w:hAnsiTheme="majorHAnsi" w:cs="Arial"/>
          <w:sz w:val="22"/>
          <w:szCs w:val="22"/>
        </w:rPr>
        <w:t>or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of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453760">
        <w:rPr>
          <w:rFonts w:asciiTheme="majorHAnsi" w:eastAsia="Arial" w:hAnsiTheme="majorHAnsi" w:cs="Arial"/>
          <w:sz w:val="22"/>
          <w:szCs w:val="22"/>
        </w:rPr>
        <w:t>ield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m</w:t>
      </w:r>
      <w:r w:rsidRPr="00453760">
        <w:rPr>
          <w:rFonts w:asciiTheme="majorHAnsi" w:eastAsia="Arial" w:hAnsiTheme="majorHAnsi" w:cs="Arial"/>
          <w:sz w:val="22"/>
          <w:szCs w:val="22"/>
        </w:rPr>
        <w:t>ar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in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g</w:t>
      </w:r>
      <w:r w:rsidRPr="00453760">
        <w:rPr>
          <w:rFonts w:asciiTheme="majorHAnsi" w:eastAsia="Arial" w:hAnsiTheme="majorHAnsi" w:cs="Arial"/>
          <w:sz w:val="22"/>
          <w:szCs w:val="22"/>
        </w:rPr>
        <w:t>.</w:t>
      </w:r>
    </w:p>
    <w:p w14:paraId="36C7D751" w14:textId="77777777" w:rsidR="00DA41C2" w:rsidRPr="00453760" w:rsidRDefault="00DA41C2">
      <w:pPr>
        <w:spacing w:before="5" w:line="200" w:lineRule="exact"/>
        <w:rPr>
          <w:rFonts w:asciiTheme="majorHAnsi" w:hAnsiTheme="majorHAnsi"/>
          <w:sz w:val="22"/>
          <w:szCs w:val="22"/>
        </w:rPr>
      </w:pPr>
    </w:p>
    <w:p w14:paraId="2B9C04DC" w14:textId="77777777" w:rsidR="00DA41C2" w:rsidRPr="00453760" w:rsidRDefault="00453760">
      <w:pPr>
        <w:tabs>
          <w:tab w:val="left" w:pos="460"/>
        </w:tabs>
        <w:ind w:left="460" w:right="71" w:hanging="360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hAnsiTheme="majorHAnsi"/>
          <w:w w:val="131"/>
          <w:sz w:val="22"/>
          <w:szCs w:val="22"/>
        </w:rPr>
        <w:t>•</w:t>
      </w:r>
      <w:r w:rsidRPr="00453760">
        <w:rPr>
          <w:rFonts w:asciiTheme="majorHAnsi" w:hAnsiTheme="majorHAnsi"/>
          <w:sz w:val="22"/>
          <w:szCs w:val="22"/>
        </w:rPr>
        <w:tab/>
      </w:r>
      <w:r w:rsidRPr="00453760">
        <w:rPr>
          <w:rFonts w:asciiTheme="majorHAnsi" w:eastAsia="Arial" w:hAnsiTheme="majorHAnsi" w:cs="Arial"/>
          <w:sz w:val="22"/>
          <w:szCs w:val="22"/>
        </w:rPr>
        <w:t>Led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t</w:t>
      </w:r>
      <w:r w:rsidRPr="00453760">
        <w:rPr>
          <w:rFonts w:asciiTheme="majorHAnsi" w:eastAsia="Arial" w:hAnsiTheme="majorHAnsi" w:cs="Arial"/>
          <w:sz w:val="22"/>
          <w:szCs w:val="22"/>
        </w:rPr>
        <w:t>he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d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z w:val="22"/>
          <w:szCs w:val="22"/>
        </w:rPr>
        <w:t>eloped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and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ple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en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ion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of annual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6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ar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ing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pla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s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hat re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u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l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ed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in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ent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ales in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sz w:val="22"/>
          <w:szCs w:val="22"/>
        </w:rPr>
        <w:t>ea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, in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453760">
        <w:rPr>
          <w:rFonts w:asciiTheme="majorHAnsi" w:eastAsia="Arial" w:hAnsiTheme="majorHAnsi" w:cs="Arial"/>
          <w:sz w:val="22"/>
          <w:szCs w:val="22"/>
        </w:rPr>
        <w:t>l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z w:val="22"/>
          <w:szCs w:val="22"/>
        </w:rPr>
        <w:t>t gro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h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indu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st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y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.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D</w:t>
      </w:r>
      <w:r w:rsidRPr="00453760">
        <w:rPr>
          <w:rFonts w:asciiTheme="majorHAnsi" w:eastAsia="Arial" w:hAnsiTheme="majorHAnsi" w:cs="Arial"/>
          <w:sz w:val="22"/>
          <w:szCs w:val="22"/>
        </w:rPr>
        <w:t>uring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t</w:t>
      </w:r>
      <w:r w:rsidRPr="00453760">
        <w:rPr>
          <w:rFonts w:asciiTheme="majorHAnsi" w:eastAsia="Arial" w:hAnsiTheme="majorHAnsi" w:cs="Arial"/>
          <w:sz w:val="22"/>
          <w:szCs w:val="22"/>
        </w:rPr>
        <w:t>h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s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e,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ar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ing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pl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y</w:t>
      </w:r>
      <w:r w:rsidRPr="00453760">
        <w:rPr>
          <w:rFonts w:asciiTheme="majorHAnsi" w:eastAsia="Arial" w:hAnsiTheme="majorHAnsi" w:cs="Arial"/>
          <w:sz w:val="22"/>
          <w:szCs w:val="22"/>
        </w:rPr>
        <w:t>ed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k</w:t>
      </w:r>
      <w:r w:rsidRPr="00453760">
        <w:rPr>
          <w:rFonts w:asciiTheme="majorHAnsi" w:eastAsia="Arial" w:hAnsiTheme="majorHAnsi" w:cs="Arial"/>
          <w:sz w:val="22"/>
          <w:szCs w:val="22"/>
        </w:rPr>
        <w:t>ey role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in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hi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z w:val="22"/>
          <w:szCs w:val="22"/>
        </w:rPr>
        <w:t>ing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ales gro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h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hat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on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st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l</w:t>
      </w:r>
      <w:r w:rsidRPr="00453760">
        <w:rPr>
          <w:rFonts w:asciiTheme="majorHAnsi" w:eastAsia="Arial" w:hAnsiTheme="majorHAnsi" w:cs="Arial"/>
          <w:sz w:val="22"/>
          <w:szCs w:val="22"/>
        </w:rPr>
        <w:t>y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ou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- per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453760">
        <w:rPr>
          <w:rFonts w:asciiTheme="majorHAnsi" w:eastAsia="Arial" w:hAnsiTheme="majorHAnsi" w:cs="Arial"/>
          <w:sz w:val="22"/>
          <w:szCs w:val="22"/>
        </w:rPr>
        <w:t>or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ed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k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ey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pe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ors and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he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ind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u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st</w:t>
      </w:r>
      <w:r w:rsidRPr="00453760">
        <w:rPr>
          <w:rFonts w:asciiTheme="majorHAnsi" w:eastAsia="Arial" w:hAnsiTheme="majorHAnsi" w:cs="Arial"/>
          <w:sz w:val="22"/>
          <w:szCs w:val="22"/>
        </w:rPr>
        <w:t>ry as 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6"/>
          <w:sz w:val="22"/>
          <w:szCs w:val="22"/>
        </w:rPr>
        <w:t>w</w:t>
      </w:r>
      <w:r w:rsidRPr="00453760">
        <w:rPr>
          <w:rFonts w:asciiTheme="majorHAnsi" w:eastAsia="Arial" w:hAnsiTheme="majorHAnsi" w:cs="Arial"/>
          <w:sz w:val="22"/>
          <w:szCs w:val="22"/>
        </w:rPr>
        <w:t>hole.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his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gro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h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re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u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l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ed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in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12345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b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ing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pro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453760">
        <w:rPr>
          <w:rFonts w:asciiTheme="majorHAnsi" w:eastAsia="Arial" w:hAnsiTheme="majorHAnsi" w:cs="Arial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able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in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2002,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453760">
        <w:rPr>
          <w:rFonts w:asciiTheme="majorHAnsi" w:eastAsia="Arial" w:hAnsiTheme="majorHAnsi" w:cs="Arial"/>
          <w:sz w:val="22"/>
          <w:szCs w:val="22"/>
        </w:rPr>
        <w:t>or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t</w:t>
      </w:r>
      <w:r w:rsidRPr="00453760">
        <w:rPr>
          <w:rFonts w:asciiTheme="majorHAnsi" w:eastAsia="Arial" w:hAnsiTheme="majorHAnsi" w:cs="Arial"/>
          <w:sz w:val="22"/>
          <w:szCs w:val="22"/>
        </w:rPr>
        <w:t>he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453760">
        <w:rPr>
          <w:rFonts w:asciiTheme="majorHAnsi" w:eastAsia="Arial" w:hAnsiTheme="majorHAnsi" w:cs="Arial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t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in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z w:val="22"/>
          <w:szCs w:val="22"/>
        </w:rPr>
        <w:t>er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en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y</w:t>
      </w:r>
      <w:r w:rsidRPr="00453760">
        <w:rPr>
          <w:rFonts w:asciiTheme="majorHAnsi" w:eastAsia="Arial" w:hAnsiTheme="majorHAnsi" w:cs="Arial"/>
          <w:sz w:val="22"/>
          <w:szCs w:val="22"/>
        </w:rPr>
        <w:t>ea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.</w:t>
      </w:r>
    </w:p>
    <w:p w14:paraId="1B733BDF" w14:textId="77777777" w:rsidR="00DA41C2" w:rsidRPr="00453760" w:rsidRDefault="00453760">
      <w:pPr>
        <w:spacing w:line="200" w:lineRule="exact"/>
        <w:ind w:left="100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hAnsiTheme="majorHAnsi"/>
          <w:w w:val="131"/>
          <w:sz w:val="22"/>
          <w:szCs w:val="22"/>
        </w:rPr>
        <w:t xml:space="preserve">•   </w:t>
      </w:r>
      <w:r w:rsidRPr="00453760">
        <w:rPr>
          <w:rFonts w:asciiTheme="majorHAnsi" w:hAnsiTheme="majorHAnsi"/>
          <w:spacing w:val="41"/>
          <w:w w:val="131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D</w:t>
      </w:r>
      <w:r w:rsidRPr="00453760">
        <w:rPr>
          <w:rFonts w:asciiTheme="majorHAnsi" w:eastAsia="Arial" w:hAnsiTheme="majorHAnsi" w:cs="Arial"/>
          <w:sz w:val="22"/>
          <w:szCs w:val="22"/>
        </w:rPr>
        <w:t>ro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t</w:t>
      </w:r>
      <w:r w:rsidRPr="00453760">
        <w:rPr>
          <w:rFonts w:asciiTheme="majorHAnsi" w:eastAsia="Arial" w:hAnsiTheme="majorHAnsi" w:cs="Arial"/>
          <w:sz w:val="22"/>
          <w:szCs w:val="22"/>
        </w:rPr>
        <w:t>he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d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z w:val="22"/>
          <w:szCs w:val="22"/>
        </w:rPr>
        <w:t>elop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ent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and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ple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en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ion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of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edia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st</w:t>
      </w:r>
      <w:r w:rsidRPr="00453760">
        <w:rPr>
          <w:rFonts w:asciiTheme="majorHAnsi" w:eastAsia="Arial" w:hAnsiTheme="majorHAnsi" w:cs="Arial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egies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h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ul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ed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in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pro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z w:val="22"/>
          <w:szCs w:val="22"/>
        </w:rPr>
        <w:t>ed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f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453760">
        <w:rPr>
          <w:rFonts w:asciiTheme="majorHAnsi" w:eastAsia="Arial" w:hAnsiTheme="majorHAnsi" w:cs="Arial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ien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y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sz w:val="22"/>
          <w:szCs w:val="22"/>
        </w:rPr>
        <w:t>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cc</w:t>
      </w:r>
      <w:r w:rsidRPr="00453760">
        <w:rPr>
          <w:rFonts w:asciiTheme="majorHAnsi" w:eastAsia="Arial" w:hAnsiTheme="majorHAnsi" w:cs="Arial"/>
          <w:sz w:val="22"/>
          <w:szCs w:val="22"/>
        </w:rPr>
        <w:t>eler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ed</w:t>
      </w:r>
    </w:p>
    <w:p w14:paraId="2ECCAC96" w14:textId="77777777" w:rsidR="00DA41C2" w:rsidRPr="00453760" w:rsidRDefault="00453760">
      <w:pPr>
        <w:ind w:left="460" w:right="665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ales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gro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h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and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pr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453760">
        <w:rPr>
          <w:rFonts w:asciiTheme="majorHAnsi" w:eastAsia="Arial" w:hAnsiTheme="majorHAnsi" w:cs="Arial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abil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453760">
        <w:rPr>
          <w:rFonts w:asciiTheme="majorHAnsi" w:eastAsia="Arial" w:hAnsiTheme="majorHAnsi" w:cs="Arial"/>
          <w:sz w:val="22"/>
          <w:szCs w:val="22"/>
        </w:rPr>
        <w:t>.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One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u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h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st</w:t>
      </w:r>
      <w:r w:rsidRPr="00453760">
        <w:rPr>
          <w:rFonts w:asciiTheme="majorHAnsi" w:eastAsia="Arial" w:hAnsiTheme="majorHAnsi" w:cs="Arial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egy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d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in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re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en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l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,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p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ore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ales gro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h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of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z w:val="22"/>
          <w:szCs w:val="22"/>
        </w:rPr>
        <w:t>x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p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ent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in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ar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repr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en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ing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nearly 50%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f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st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-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453760">
        <w:rPr>
          <w:rFonts w:asciiTheme="majorHAnsi" w:eastAsia="Arial" w:hAnsiTheme="majorHAnsi" w:cs="Arial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s</w:t>
      </w:r>
      <w:r w:rsidRPr="00453760">
        <w:rPr>
          <w:rFonts w:asciiTheme="majorHAnsi" w:eastAsia="Arial" w:hAnsiTheme="majorHAnsi" w:cs="Arial"/>
          <w:sz w:val="22"/>
          <w:szCs w:val="22"/>
        </w:rPr>
        <w:t>ale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.</w:t>
      </w:r>
    </w:p>
    <w:p w14:paraId="7D05B069" w14:textId="77777777" w:rsidR="00DA41C2" w:rsidRPr="00453760" w:rsidRDefault="00453760">
      <w:pPr>
        <w:tabs>
          <w:tab w:val="left" w:pos="460"/>
        </w:tabs>
        <w:spacing w:before="5" w:line="200" w:lineRule="exact"/>
        <w:ind w:left="460" w:right="219" w:hanging="360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hAnsiTheme="majorHAnsi"/>
          <w:w w:val="131"/>
          <w:sz w:val="22"/>
          <w:szCs w:val="22"/>
        </w:rPr>
        <w:t>•</w:t>
      </w:r>
      <w:r w:rsidRPr="00453760">
        <w:rPr>
          <w:rFonts w:asciiTheme="majorHAnsi" w:hAnsiTheme="majorHAnsi"/>
          <w:sz w:val="22"/>
          <w:szCs w:val="22"/>
        </w:rPr>
        <w:tab/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rea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ed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453760">
        <w:rPr>
          <w:rFonts w:asciiTheme="majorHAnsi" w:eastAsia="Arial" w:hAnsiTheme="majorHAnsi" w:cs="Arial"/>
          <w:sz w:val="22"/>
          <w:szCs w:val="22"/>
        </w:rPr>
        <w:t>ra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hi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ee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par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ipa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ion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in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ional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and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l</w:t>
      </w:r>
      <w:r w:rsidRPr="00453760">
        <w:rPr>
          <w:rFonts w:asciiTheme="majorHAnsi" w:eastAsia="Arial" w:hAnsiTheme="majorHAnsi" w:cs="Arial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al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ar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ing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ini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, re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u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l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ing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in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453760">
        <w:rPr>
          <w:rFonts w:asciiTheme="majorHAnsi" w:eastAsia="Arial" w:hAnsiTheme="majorHAnsi" w:cs="Arial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y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ear,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p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st</w:t>
      </w:r>
      <w:r w:rsidRPr="00453760">
        <w:rPr>
          <w:rFonts w:asciiTheme="majorHAnsi" w:eastAsia="Arial" w:hAnsiTheme="majorHAnsi" w:cs="Arial"/>
          <w:sz w:val="22"/>
          <w:szCs w:val="22"/>
        </w:rPr>
        <w:t>ore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ales in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rea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z w:val="22"/>
          <w:szCs w:val="22"/>
        </w:rPr>
        <w:t>f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2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%</w:t>
      </w:r>
      <w:r w:rsidRPr="00453760">
        <w:rPr>
          <w:rFonts w:asciiTheme="majorHAnsi" w:eastAsia="Arial" w:hAnsiTheme="majorHAnsi" w:cs="Arial"/>
          <w:sz w:val="22"/>
          <w:szCs w:val="22"/>
        </w:rPr>
        <w:t>.</w:t>
      </w:r>
    </w:p>
    <w:p w14:paraId="5E4D95A4" w14:textId="77777777" w:rsidR="00DA41C2" w:rsidRPr="00453760" w:rsidRDefault="00453760">
      <w:pPr>
        <w:spacing w:line="200" w:lineRule="exact"/>
        <w:ind w:left="100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hAnsiTheme="majorHAnsi"/>
          <w:w w:val="131"/>
          <w:sz w:val="22"/>
          <w:szCs w:val="22"/>
        </w:rPr>
        <w:t xml:space="preserve">•   </w:t>
      </w:r>
      <w:r w:rsidRPr="00453760">
        <w:rPr>
          <w:rFonts w:asciiTheme="majorHAnsi" w:hAnsiTheme="majorHAnsi"/>
          <w:spacing w:val="41"/>
          <w:w w:val="131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D</w:t>
      </w:r>
      <w:r w:rsidRPr="00453760">
        <w:rPr>
          <w:rFonts w:asciiTheme="majorHAnsi" w:eastAsia="Arial" w:hAnsiTheme="majorHAnsi" w:cs="Arial"/>
          <w:sz w:val="22"/>
          <w:szCs w:val="22"/>
        </w:rPr>
        <w:t>ire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ct</w:t>
      </w:r>
      <w:r w:rsidRPr="00453760">
        <w:rPr>
          <w:rFonts w:asciiTheme="majorHAnsi" w:eastAsia="Arial" w:hAnsiTheme="majorHAnsi" w:cs="Arial"/>
          <w:sz w:val="22"/>
          <w:szCs w:val="22"/>
        </w:rPr>
        <w:t>ed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de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z w:val="22"/>
          <w:szCs w:val="22"/>
        </w:rPr>
        <w:t>elop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ent of bu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in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ss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-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o-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u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er,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b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u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ine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ss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-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o-bu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in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s and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ss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ia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-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o-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453760">
        <w:rPr>
          <w:rFonts w:asciiTheme="majorHAnsi" w:eastAsia="Arial" w:hAnsiTheme="majorHAnsi" w:cs="Arial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il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453760">
        <w:rPr>
          <w:rFonts w:asciiTheme="majorHAnsi" w:eastAsia="Arial" w:hAnsiTheme="majorHAnsi" w:cs="Arial"/>
          <w:sz w:val="22"/>
          <w:szCs w:val="22"/>
        </w:rPr>
        <w:t>,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L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al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ore</w:t>
      </w:r>
    </w:p>
    <w:p w14:paraId="6172AB30" w14:textId="77777777" w:rsidR="00DA41C2" w:rsidRPr="00453760" w:rsidRDefault="00453760">
      <w:pPr>
        <w:ind w:left="460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ar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ing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progra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s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hat dro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in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re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en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al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annual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ales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z w:val="22"/>
          <w:szCs w:val="22"/>
        </w:rPr>
        <w:t>f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$4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m</w:t>
      </w:r>
      <w:r w:rsidRPr="00453760">
        <w:rPr>
          <w:rFonts w:asciiTheme="majorHAnsi" w:eastAsia="Arial" w:hAnsiTheme="majorHAnsi" w:cs="Arial"/>
          <w:sz w:val="22"/>
          <w:szCs w:val="22"/>
        </w:rPr>
        <w:t>illion.</w:t>
      </w:r>
    </w:p>
    <w:p w14:paraId="071E3EE3" w14:textId="77777777" w:rsidR="00DA41C2" w:rsidRPr="00453760" w:rsidRDefault="00453760">
      <w:pPr>
        <w:tabs>
          <w:tab w:val="left" w:pos="460"/>
        </w:tabs>
        <w:spacing w:before="2"/>
        <w:ind w:left="460" w:right="107" w:hanging="360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hAnsiTheme="majorHAnsi"/>
          <w:w w:val="131"/>
          <w:sz w:val="22"/>
          <w:szCs w:val="22"/>
        </w:rPr>
        <w:t>•</w:t>
      </w:r>
      <w:r w:rsidRPr="00453760">
        <w:rPr>
          <w:rFonts w:asciiTheme="majorHAnsi" w:hAnsiTheme="majorHAnsi"/>
          <w:sz w:val="22"/>
          <w:szCs w:val="22"/>
        </w:rPr>
        <w:tab/>
      </w:r>
      <w:r w:rsidRPr="00453760">
        <w:rPr>
          <w:rFonts w:asciiTheme="majorHAnsi" w:eastAsia="Arial" w:hAnsiTheme="majorHAnsi" w:cs="Arial"/>
          <w:sz w:val="22"/>
          <w:szCs w:val="22"/>
        </w:rPr>
        <w:t>Spearheaded</w:t>
      </w:r>
      <w:r w:rsidRPr="00453760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he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ing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and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rollout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z w:val="22"/>
          <w:szCs w:val="22"/>
        </w:rPr>
        <w:t>f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pri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la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b</w:t>
      </w:r>
      <w:r w:rsidRPr="00453760">
        <w:rPr>
          <w:rFonts w:asciiTheme="majorHAnsi" w:eastAsia="Arial" w:hAnsiTheme="majorHAnsi" w:cs="Arial"/>
          <w:sz w:val="22"/>
          <w:szCs w:val="22"/>
        </w:rPr>
        <w:t>el,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re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ail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-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453760">
        <w:rPr>
          <w:rFonts w:asciiTheme="majorHAnsi" w:eastAsia="Arial" w:hAnsiTheme="majorHAnsi" w:cs="Arial"/>
          <w:sz w:val="22"/>
          <w:szCs w:val="22"/>
        </w:rPr>
        <w:t>inan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ing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program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h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h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ul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ed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in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in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en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al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s</w:t>
      </w:r>
      <w:r w:rsidRPr="00453760">
        <w:rPr>
          <w:rFonts w:asciiTheme="majorHAnsi" w:eastAsia="Arial" w:hAnsiTheme="majorHAnsi" w:cs="Arial"/>
          <w:sz w:val="22"/>
          <w:szCs w:val="22"/>
        </w:rPr>
        <w:t>ales of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z w:val="22"/>
          <w:szCs w:val="22"/>
        </w:rPr>
        <w:t>er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$1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illion, in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he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453760">
        <w:rPr>
          <w:rFonts w:asciiTheme="majorHAnsi" w:eastAsia="Arial" w:hAnsiTheme="majorHAnsi" w:cs="Arial"/>
          <w:sz w:val="22"/>
          <w:szCs w:val="22"/>
        </w:rPr>
        <w:t>ir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t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hree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on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h</w:t>
      </w:r>
      <w:r w:rsidRPr="00453760">
        <w:rPr>
          <w:rFonts w:asciiTheme="majorHAnsi" w:eastAsia="Arial" w:hAnsiTheme="majorHAnsi" w:cs="Arial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and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pro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j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ct</w:t>
      </w:r>
      <w:r w:rsidRPr="00453760">
        <w:rPr>
          <w:rFonts w:asciiTheme="majorHAnsi" w:eastAsia="Arial" w:hAnsiTheme="majorHAnsi" w:cs="Arial"/>
          <w:sz w:val="22"/>
          <w:szCs w:val="22"/>
        </w:rPr>
        <w:t>ed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dr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annual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in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re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en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al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s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y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-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453760">
        <w:rPr>
          <w:rFonts w:asciiTheme="majorHAnsi" w:eastAsia="Arial" w:hAnsiTheme="majorHAnsi" w:cs="Arial"/>
          <w:sz w:val="22"/>
          <w:szCs w:val="22"/>
        </w:rPr>
        <w:t>ide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s</w:t>
      </w:r>
      <w:r w:rsidRPr="00453760">
        <w:rPr>
          <w:rFonts w:asciiTheme="majorHAnsi" w:eastAsia="Arial" w:hAnsiTheme="majorHAnsi" w:cs="Arial"/>
          <w:sz w:val="22"/>
          <w:szCs w:val="22"/>
        </w:rPr>
        <w:t>ales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of o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z w:val="22"/>
          <w:szCs w:val="22"/>
        </w:rPr>
        <w:t>er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$30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illion.</w:t>
      </w:r>
    </w:p>
    <w:p w14:paraId="2E5F33E7" w14:textId="77777777" w:rsidR="00DA41C2" w:rsidRPr="00453760" w:rsidRDefault="00453760">
      <w:pPr>
        <w:spacing w:before="1"/>
        <w:ind w:left="100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hAnsiTheme="majorHAnsi"/>
          <w:w w:val="131"/>
          <w:sz w:val="22"/>
          <w:szCs w:val="22"/>
        </w:rPr>
        <w:t xml:space="preserve">•   </w:t>
      </w:r>
      <w:r w:rsidRPr="00453760">
        <w:rPr>
          <w:rFonts w:asciiTheme="majorHAnsi" w:hAnsiTheme="majorHAnsi"/>
          <w:spacing w:val="41"/>
          <w:w w:val="131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D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z w:val="22"/>
          <w:szCs w:val="22"/>
        </w:rPr>
        <w:t>eloped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and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ple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en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ed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c</w:t>
      </w:r>
      <w:r w:rsidRPr="00453760">
        <w:rPr>
          <w:rFonts w:asciiTheme="majorHAnsi" w:eastAsia="Arial" w:hAnsiTheme="majorHAnsi" w:cs="Arial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u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er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re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ear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h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d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igned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t</w:t>
      </w:r>
      <w:r w:rsidRPr="00453760">
        <w:rPr>
          <w:rFonts w:asciiTheme="majorHAnsi" w:eastAsia="Arial" w:hAnsiTheme="majorHAnsi" w:cs="Arial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pro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ul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z w:val="22"/>
          <w:szCs w:val="22"/>
        </w:rPr>
        <w:t>f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our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al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pro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ion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.</w:t>
      </w:r>
    </w:p>
    <w:p w14:paraId="1556E98E" w14:textId="77777777" w:rsidR="00DA41C2" w:rsidRPr="00453760" w:rsidRDefault="00453760">
      <w:pPr>
        <w:tabs>
          <w:tab w:val="left" w:pos="460"/>
        </w:tabs>
        <w:spacing w:before="6" w:line="200" w:lineRule="exact"/>
        <w:ind w:left="460" w:right="381" w:hanging="360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hAnsiTheme="majorHAnsi"/>
          <w:w w:val="131"/>
          <w:sz w:val="22"/>
          <w:szCs w:val="22"/>
        </w:rPr>
        <w:t>•</w:t>
      </w:r>
      <w:r w:rsidRPr="00453760">
        <w:rPr>
          <w:rFonts w:asciiTheme="majorHAnsi" w:hAnsiTheme="majorHAnsi"/>
          <w:sz w:val="22"/>
          <w:szCs w:val="22"/>
        </w:rPr>
        <w:tab/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rea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ed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annual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z w:val="22"/>
          <w:szCs w:val="22"/>
        </w:rPr>
        <w:t>endor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o-op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453760">
        <w:rPr>
          <w:rFonts w:asciiTheme="majorHAnsi" w:eastAsia="Arial" w:hAnsiTheme="majorHAnsi" w:cs="Arial"/>
          <w:sz w:val="22"/>
          <w:szCs w:val="22"/>
        </w:rPr>
        <w:t>und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by o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z w:val="22"/>
          <w:szCs w:val="22"/>
        </w:rPr>
        <w:t>er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100%, in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le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s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han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453760">
        <w:rPr>
          <w:rFonts w:asciiTheme="majorHAnsi" w:eastAsia="Arial" w:hAnsiTheme="majorHAnsi" w:cs="Arial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y</w:t>
      </w:r>
      <w:r w:rsidRPr="00453760">
        <w:rPr>
          <w:rFonts w:asciiTheme="majorHAnsi" w:eastAsia="Arial" w:hAnsiTheme="majorHAnsi" w:cs="Arial"/>
          <w:sz w:val="22"/>
          <w:szCs w:val="22"/>
        </w:rPr>
        <w:t>ea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, re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u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l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ing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in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rea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in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“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on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u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er-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453760">
        <w:rPr>
          <w:rFonts w:asciiTheme="majorHAnsi" w:eastAsia="Arial" w:hAnsiTheme="majorHAnsi" w:cs="Arial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ing”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edia.</w:t>
      </w:r>
    </w:p>
    <w:p w14:paraId="424AAEBF" w14:textId="77777777" w:rsidR="00DA41C2" w:rsidRPr="00453760" w:rsidRDefault="00DA41C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61EBE23" w14:textId="77777777" w:rsidR="00DA41C2" w:rsidRPr="00453760" w:rsidRDefault="00DA41C2">
      <w:pPr>
        <w:spacing w:before="14" w:line="200" w:lineRule="exact"/>
        <w:rPr>
          <w:rFonts w:asciiTheme="majorHAnsi" w:hAnsiTheme="majorHAnsi"/>
          <w:sz w:val="22"/>
          <w:szCs w:val="22"/>
        </w:rPr>
      </w:pPr>
    </w:p>
    <w:p w14:paraId="24711C02" w14:textId="77777777" w:rsidR="00DA41C2" w:rsidRPr="00453760" w:rsidRDefault="00453760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D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ir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ect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,</w:t>
      </w:r>
      <w:r w:rsidRPr="00453760">
        <w:rPr>
          <w:rFonts w:asciiTheme="majorHAnsi" w:eastAsia="Arial" w:hAnsiTheme="majorHAnsi" w:cs="Arial"/>
          <w:b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B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 xml:space="preserve">d 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g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eme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–67890,</w:t>
      </w:r>
      <w:r w:rsidRPr="00453760">
        <w:rPr>
          <w:rFonts w:asciiTheme="majorHAnsi" w:eastAsia="Arial" w:hAnsiTheme="majorHAnsi" w:cs="Arial"/>
          <w:b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c.</w:t>
      </w:r>
      <w:r w:rsidRPr="00453760">
        <w:rPr>
          <w:rFonts w:asciiTheme="majorHAnsi" w:eastAsia="Arial" w:hAnsiTheme="majorHAnsi" w:cs="Arial"/>
          <w:b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(1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1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/</w:t>
      </w:r>
      <w:r w:rsidRPr="00453760">
        <w:rPr>
          <w:rFonts w:asciiTheme="majorHAnsi" w:eastAsia="Arial" w:hAnsiTheme="majorHAnsi" w:cs="Arial"/>
          <w:sz w:val="22"/>
          <w:szCs w:val="22"/>
        </w:rPr>
        <w:t>99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–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5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/</w:t>
      </w:r>
      <w:r w:rsidRPr="00453760">
        <w:rPr>
          <w:rFonts w:asciiTheme="majorHAnsi" w:eastAsia="Arial" w:hAnsiTheme="majorHAnsi" w:cs="Arial"/>
          <w:sz w:val="22"/>
          <w:szCs w:val="22"/>
        </w:rPr>
        <w:t>00)</w:t>
      </w:r>
    </w:p>
    <w:p w14:paraId="224C43A8" w14:textId="77777777" w:rsidR="00DA41C2" w:rsidRPr="00453760" w:rsidRDefault="00453760">
      <w:pPr>
        <w:spacing w:line="220" w:lineRule="exact"/>
        <w:ind w:left="100" w:right="360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eastAsia="Arial" w:hAnsiTheme="majorHAnsi" w:cs="Arial"/>
          <w:sz w:val="22"/>
          <w:szCs w:val="22"/>
        </w:rPr>
        <w:t>$900+</w:t>
      </w:r>
      <w:r w:rsidRPr="00453760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illion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di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ion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z w:val="22"/>
          <w:szCs w:val="22"/>
        </w:rPr>
        <w:t>f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h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C</w:t>
      </w:r>
      <w:r w:rsidRPr="00453760">
        <w:rPr>
          <w:rFonts w:asciiTheme="majorHAnsi" w:eastAsia="Arial" w:hAnsiTheme="majorHAnsi" w:cs="Arial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pany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453760">
        <w:rPr>
          <w:rFonts w:asciiTheme="majorHAnsi" w:eastAsia="Arial" w:hAnsiTheme="majorHAnsi" w:cs="Arial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h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800+</w:t>
      </w:r>
      <w:r w:rsidRPr="00453760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orpora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e-o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453760">
        <w:rPr>
          <w:rFonts w:asciiTheme="majorHAnsi" w:eastAsia="Arial" w:hAnsiTheme="majorHAnsi" w:cs="Arial"/>
          <w:sz w:val="22"/>
          <w:szCs w:val="22"/>
        </w:rPr>
        <w:t>ned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and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453760">
        <w:rPr>
          <w:rFonts w:asciiTheme="majorHAnsi" w:eastAsia="Arial" w:hAnsiTheme="majorHAnsi" w:cs="Arial"/>
          <w:sz w:val="22"/>
          <w:szCs w:val="22"/>
        </w:rPr>
        <w:t>ra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hi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ed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s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ores in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he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U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.</w:t>
      </w:r>
      <w:r w:rsidRPr="00453760">
        <w:rPr>
          <w:rFonts w:asciiTheme="majorHAnsi" w:eastAsia="Arial" w:hAnsiTheme="majorHAnsi" w:cs="Arial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.</w:t>
      </w:r>
      <w:r w:rsidRPr="00453760">
        <w:rPr>
          <w:rFonts w:asciiTheme="majorHAnsi" w:eastAsia="Arial" w:hAnsiTheme="majorHAnsi" w:cs="Arial"/>
          <w:sz w:val="22"/>
          <w:szCs w:val="22"/>
        </w:rPr>
        <w:t>,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453760">
        <w:rPr>
          <w:rFonts w:asciiTheme="majorHAnsi" w:eastAsia="Arial" w:hAnsiTheme="majorHAnsi" w:cs="Arial"/>
          <w:spacing w:val="1"/>
          <w:sz w:val="22"/>
          <w:szCs w:val="22"/>
        </w:rPr>
        <w:t>uer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Rico </w:t>
      </w:r>
      <w:r w:rsidRPr="00453760">
        <w:rPr>
          <w:rFonts w:asciiTheme="majorHAnsi" w:eastAsia="Arial" w:hAnsiTheme="majorHAnsi" w:cs="Arial"/>
          <w:spacing w:val="1"/>
          <w:sz w:val="22"/>
          <w:szCs w:val="22"/>
        </w:rPr>
        <w:t>an</w:t>
      </w:r>
      <w:r w:rsidRPr="00453760">
        <w:rPr>
          <w:rFonts w:asciiTheme="majorHAnsi" w:eastAsia="Arial" w:hAnsiTheme="majorHAnsi" w:cs="Arial"/>
          <w:sz w:val="22"/>
          <w:szCs w:val="22"/>
        </w:rPr>
        <w:t>d</w:t>
      </w:r>
      <w:r w:rsidRPr="00453760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pacing w:val="1"/>
          <w:sz w:val="22"/>
          <w:szCs w:val="22"/>
        </w:rPr>
        <w:t>ana</w:t>
      </w:r>
      <w:r w:rsidRPr="00453760">
        <w:rPr>
          <w:rFonts w:asciiTheme="majorHAnsi" w:eastAsia="Arial" w:hAnsiTheme="majorHAnsi" w:cs="Arial"/>
          <w:spacing w:val="-3"/>
          <w:sz w:val="22"/>
          <w:szCs w:val="22"/>
        </w:rPr>
        <w:t>d</w:t>
      </w:r>
      <w:r w:rsidRPr="00453760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z w:val="22"/>
          <w:szCs w:val="22"/>
        </w:rPr>
        <w:t>.</w:t>
      </w:r>
      <w:r w:rsidRPr="00453760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453760">
        <w:rPr>
          <w:rFonts w:asciiTheme="majorHAnsi" w:eastAsia="Arial" w:hAnsiTheme="majorHAnsi" w:cs="Arial"/>
          <w:spacing w:val="1"/>
          <w:sz w:val="22"/>
          <w:szCs w:val="22"/>
        </w:rPr>
        <w:t>rom</w:t>
      </w:r>
      <w:r w:rsidRPr="00453760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z w:val="22"/>
          <w:szCs w:val="22"/>
        </w:rPr>
        <w:t>d</w:t>
      </w:r>
      <w:r w:rsidRPr="00453760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to</w:t>
      </w:r>
      <w:r w:rsidRPr="00453760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l</w:t>
      </w:r>
      <w:r w:rsidRPr="00453760">
        <w:rPr>
          <w:rFonts w:asciiTheme="majorHAnsi" w:eastAsia="Arial" w:hAnsiTheme="majorHAnsi" w:cs="Arial"/>
          <w:spacing w:val="1"/>
          <w:sz w:val="22"/>
          <w:szCs w:val="22"/>
        </w:rPr>
        <w:t>ea</w:t>
      </w:r>
      <w:r w:rsidRPr="00453760">
        <w:rPr>
          <w:rFonts w:asciiTheme="majorHAnsi" w:eastAsia="Arial" w:hAnsiTheme="majorHAnsi" w:cs="Arial"/>
          <w:sz w:val="22"/>
          <w:szCs w:val="22"/>
        </w:rPr>
        <w:t>d</w:t>
      </w:r>
      <w:r w:rsidRPr="00453760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pacing w:val="-3"/>
          <w:sz w:val="22"/>
          <w:szCs w:val="22"/>
        </w:rPr>
        <w:t>h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1"/>
          <w:sz w:val="22"/>
          <w:szCs w:val="22"/>
        </w:rPr>
        <w:t xml:space="preserve"> de</w:t>
      </w:r>
      <w:r w:rsidRPr="00453760">
        <w:rPr>
          <w:rFonts w:asciiTheme="majorHAnsi" w:eastAsia="Arial" w:hAnsiTheme="majorHAnsi" w:cs="Arial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z w:val="22"/>
          <w:szCs w:val="22"/>
        </w:rPr>
        <w:t>l</w:t>
      </w:r>
      <w:r w:rsidRPr="00453760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-3"/>
          <w:sz w:val="22"/>
          <w:szCs w:val="22"/>
        </w:rPr>
        <w:t>p</w:t>
      </w:r>
      <w:r w:rsidRPr="00453760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pacing w:val="1"/>
          <w:sz w:val="22"/>
          <w:szCs w:val="22"/>
        </w:rPr>
        <w:t xml:space="preserve"> an</w:t>
      </w:r>
      <w:r w:rsidRPr="00453760">
        <w:rPr>
          <w:rFonts w:asciiTheme="majorHAnsi" w:eastAsia="Arial" w:hAnsiTheme="majorHAnsi" w:cs="Arial"/>
          <w:sz w:val="22"/>
          <w:szCs w:val="22"/>
        </w:rPr>
        <w:t>d</w:t>
      </w:r>
      <w:r w:rsidRPr="00453760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-3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453760">
        <w:rPr>
          <w:rFonts w:asciiTheme="majorHAnsi" w:eastAsia="Arial" w:hAnsiTheme="majorHAnsi" w:cs="Arial"/>
          <w:sz w:val="22"/>
          <w:szCs w:val="22"/>
        </w:rPr>
        <w:t>l</w:t>
      </w:r>
      <w:r w:rsidRPr="00453760">
        <w:rPr>
          <w:rFonts w:asciiTheme="majorHAnsi" w:eastAsia="Arial" w:hAnsiTheme="majorHAnsi" w:cs="Arial"/>
          <w:spacing w:val="1"/>
          <w:sz w:val="22"/>
          <w:szCs w:val="22"/>
        </w:rPr>
        <w:t>emen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z w:val="22"/>
          <w:szCs w:val="22"/>
        </w:rPr>
        <w:t>ti</w:t>
      </w:r>
      <w:r w:rsidRPr="00453760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spacing w:val="1"/>
          <w:sz w:val="22"/>
          <w:szCs w:val="22"/>
        </w:rPr>
        <w:t xml:space="preserve"> o</w:t>
      </w:r>
      <w:r w:rsidRPr="00453760">
        <w:rPr>
          <w:rFonts w:asciiTheme="majorHAnsi" w:eastAsia="Arial" w:hAnsiTheme="majorHAnsi" w:cs="Arial"/>
          <w:sz w:val="22"/>
          <w:szCs w:val="22"/>
        </w:rPr>
        <w:t>f</w:t>
      </w:r>
      <w:r w:rsidRPr="00453760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1"/>
          <w:sz w:val="22"/>
          <w:szCs w:val="22"/>
        </w:rPr>
        <w:t>na</w:t>
      </w:r>
      <w:r w:rsidRPr="00453760">
        <w:rPr>
          <w:rFonts w:asciiTheme="majorHAnsi" w:eastAsia="Arial" w:hAnsiTheme="majorHAnsi" w:cs="Arial"/>
          <w:sz w:val="22"/>
          <w:szCs w:val="22"/>
        </w:rPr>
        <w:t>ti</w:t>
      </w:r>
      <w:r w:rsidRPr="00453760">
        <w:rPr>
          <w:rFonts w:asciiTheme="majorHAnsi" w:eastAsia="Arial" w:hAnsiTheme="majorHAnsi" w:cs="Arial"/>
          <w:spacing w:val="1"/>
          <w:sz w:val="22"/>
          <w:szCs w:val="22"/>
        </w:rPr>
        <w:t>ona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l</w:t>
      </w:r>
      <w:r w:rsidRPr="00453760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453760">
        <w:rPr>
          <w:rFonts w:asciiTheme="majorHAnsi" w:eastAsia="Arial" w:hAnsiTheme="majorHAnsi" w:cs="Arial"/>
          <w:sz w:val="22"/>
          <w:szCs w:val="22"/>
        </w:rPr>
        <w:t>l</w:t>
      </w:r>
      <w:r w:rsidRPr="00453760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z w:val="22"/>
          <w:szCs w:val="22"/>
        </w:rPr>
        <w:t>l,</w:t>
      </w:r>
      <w:r w:rsidRPr="00453760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3"/>
          <w:sz w:val="22"/>
          <w:szCs w:val="22"/>
        </w:rPr>
        <w:t>b</w:t>
      </w:r>
      <w:r w:rsidRPr="00453760">
        <w:rPr>
          <w:rFonts w:asciiTheme="majorHAnsi" w:eastAsia="Arial" w:hAnsiTheme="majorHAnsi" w:cs="Arial"/>
          <w:spacing w:val="1"/>
          <w:sz w:val="22"/>
          <w:szCs w:val="22"/>
        </w:rPr>
        <w:t>ran</w:t>
      </w:r>
      <w:r w:rsidRPr="00453760">
        <w:rPr>
          <w:rFonts w:asciiTheme="majorHAnsi" w:eastAsia="Arial" w:hAnsiTheme="majorHAnsi" w:cs="Arial"/>
          <w:sz w:val="22"/>
          <w:szCs w:val="22"/>
        </w:rPr>
        <w:t>d</w:t>
      </w:r>
      <w:r w:rsidRPr="00453760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1"/>
          <w:sz w:val="22"/>
          <w:szCs w:val="22"/>
        </w:rPr>
        <w:t>po</w:t>
      </w:r>
      <w:r w:rsidRPr="00453760">
        <w:rPr>
          <w:rFonts w:asciiTheme="majorHAnsi" w:eastAsia="Arial" w:hAnsiTheme="majorHAnsi" w:cs="Arial"/>
          <w:sz w:val="22"/>
          <w:szCs w:val="22"/>
        </w:rPr>
        <w:t>siti</w:t>
      </w:r>
      <w:r w:rsidRPr="00453760">
        <w:rPr>
          <w:rFonts w:asciiTheme="majorHAnsi" w:eastAsia="Arial" w:hAnsiTheme="majorHAnsi" w:cs="Arial"/>
          <w:spacing w:val="1"/>
          <w:sz w:val="22"/>
          <w:szCs w:val="22"/>
        </w:rPr>
        <w:t>on</w:t>
      </w:r>
      <w:r w:rsidRPr="00453760">
        <w:rPr>
          <w:rFonts w:asciiTheme="majorHAnsi" w:eastAsia="Arial" w:hAnsiTheme="majorHAnsi" w:cs="Arial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sz w:val="22"/>
          <w:szCs w:val="22"/>
        </w:rPr>
        <w:t>g</w:t>
      </w:r>
      <w:r w:rsidRPr="00453760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&amp;</w:t>
      </w:r>
    </w:p>
    <w:p w14:paraId="62CC5015" w14:textId="77777777" w:rsidR="00DA41C2" w:rsidRPr="00453760" w:rsidRDefault="00453760">
      <w:pPr>
        <w:spacing w:line="220" w:lineRule="exact"/>
        <w:ind w:left="100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eastAsia="Arial" w:hAnsiTheme="majorHAnsi" w:cs="Arial"/>
          <w:spacing w:val="1"/>
          <w:sz w:val="22"/>
          <w:szCs w:val="22"/>
        </w:rPr>
        <w:t>genera</w:t>
      </w:r>
      <w:r w:rsidRPr="00453760">
        <w:rPr>
          <w:rFonts w:asciiTheme="majorHAnsi" w:eastAsia="Arial" w:hAnsiTheme="majorHAnsi" w:cs="Arial"/>
          <w:sz w:val="22"/>
          <w:szCs w:val="22"/>
        </w:rPr>
        <w:t>l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1"/>
          <w:sz w:val="22"/>
          <w:szCs w:val="22"/>
        </w:rPr>
        <w:t>mar</w:t>
      </w:r>
      <w:r w:rsidRPr="00453760">
        <w:rPr>
          <w:rFonts w:asciiTheme="majorHAnsi" w:eastAsia="Arial" w:hAnsiTheme="majorHAnsi" w:cs="Arial"/>
          <w:sz w:val="22"/>
          <w:szCs w:val="22"/>
        </w:rPr>
        <w:t>k</w:t>
      </w:r>
      <w:r w:rsidRPr="00453760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sz w:val="22"/>
          <w:szCs w:val="22"/>
        </w:rPr>
        <w:t>g</w:t>
      </w:r>
      <w:r w:rsidRPr="00453760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sz w:val="22"/>
          <w:szCs w:val="22"/>
        </w:rPr>
        <w:t>iti</w:t>
      </w:r>
      <w:r w:rsidRPr="00453760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z w:val="22"/>
          <w:szCs w:val="22"/>
        </w:rPr>
        <w:t>tiv</w:t>
      </w:r>
      <w:r w:rsidRPr="00453760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z w:val="22"/>
          <w:szCs w:val="22"/>
        </w:rPr>
        <w:t>s.</w:t>
      </w:r>
    </w:p>
    <w:p w14:paraId="53291D7B" w14:textId="77777777" w:rsidR="00DA41C2" w:rsidRPr="00453760" w:rsidRDefault="00DA41C2">
      <w:pPr>
        <w:spacing w:before="9" w:line="200" w:lineRule="exact"/>
        <w:rPr>
          <w:rFonts w:asciiTheme="majorHAnsi" w:hAnsiTheme="majorHAnsi"/>
          <w:sz w:val="22"/>
          <w:szCs w:val="22"/>
        </w:rPr>
      </w:pPr>
    </w:p>
    <w:p w14:paraId="6B5CC814" w14:textId="77777777" w:rsidR="00DA41C2" w:rsidRPr="00453760" w:rsidRDefault="00453760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hAnsiTheme="majorHAnsi"/>
          <w:w w:val="131"/>
          <w:sz w:val="22"/>
          <w:szCs w:val="22"/>
        </w:rPr>
        <w:t xml:space="preserve">•   </w:t>
      </w:r>
      <w:r w:rsidRPr="00453760">
        <w:rPr>
          <w:rFonts w:asciiTheme="majorHAnsi" w:hAnsiTheme="majorHAnsi"/>
          <w:spacing w:val="41"/>
          <w:w w:val="131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D</w:t>
      </w:r>
      <w:r w:rsidRPr="00453760">
        <w:rPr>
          <w:rFonts w:asciiTheme="majorHAnsi" w:eastAsia="Arial" w:hAnsiTheme="majorHAnsi" w:cs="Arial"/>
          <w:sz w:val="22"/>
          <w:szCs w:val="22"/>
        </w:rPr>
        <w:t>ire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ct</w:t>
      </w:r>
      <w:r w:rsidRPr="00453760">
        <w:rPr>
          <w:rFonts w:asciiTheme="majorHAnsi" w:eastAsia="Arial" w:hAnsiTheme="majorHAnsi" w:cs="Arial"/>
          <w:sz w:val="22"/>
          <w:szCs w:val="22"/>
        </w:rPr>
        <w:t>ed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de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z w:val="22"/>
          <w:szCs w:val="22"/>
        </w:rPr>
        <w:t>elop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ent of in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er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ct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z w:val="22"/>
          <w:szCs w:val="22"/>
        </w:rPr>
        <w:t>e, dire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ar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z w:val="22"/>
          <w:szCs w:val="22"/>
        </w:rPr>
        <w:t>ng,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edia,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rea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e,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al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pro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ion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and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PR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ra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z w:val="22"/>
          <w:szCs w:val="22"/>
        </w:rPr>
        <w:t>gie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.</w:t>
      </w:r>
    </w:p>
    <w:p w14:paraId="6174A3A5" w14:textId="77777777" w:rsidR="00DA41C2" w:rsidRPr="00453760" w:rsidRDefault="00453760">
      <w:pPr>
        <w:spacing w:line="200" w:lineRule="exact"/>
        <w:ind w:left="100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hAnsiTheme="majorHAnsi"/>
          <w:w w:val="131"/>
          <w:sz w:val="22"/>
          <w:szCs w:val="22"/>
        </w:rPr>
        <w:t xml:space="preserve">•   </w:t>
      </w:r>
      <w:r w:rsidRPr="00453760">
        <w:rPr>
          <w:rFonts w:asciiTheme="majorHAnsi" w:hAnsiTheme="majorHAnsi"/>
          <w:spacing w:val="41"/>
          <w:w w:val="131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Built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en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ire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l</w:t>
      </w:r>
      <w:r w:rsidRPr="00453760">
        <w:rPr>
          <w:rFonts w:asciiTheme="majorHAnsi" w:eastAsia="Arial" w:hAnsiTheme="majorHAnsi" w:cs="Arial"/>
          <w:sz w:val="22"/>
          <w:szCs w:val="22"/>
        </w:rPr>
        <w:t>y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new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st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453760">
        <w:rPr>
          <w:rFonts w:asciiTheme="majorHAnsi" w:eastAsia="Arial" w:hAnsiTheme="majorHAnsi" w:cs="Arial"/>
          <w:sz w:val="22"/>
          <w:szCs w:val="22"/>
        </w:rPr>
        <w:t>f of nine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ar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ing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pr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ss</w:t>
      </w:r>
      <w:r w:rsidRPr="00453760">
        <w:rPr>
          <w:rFonts w:asciiTheme="majorHAnsi" w:eastAsia="Arial" w:hAnsiTheme="majorHAnsi" w:cs="Arial"/>
          <w:sz w:val="22"/>
          <w:szCs w:val="22"/>
        </w:rPr>
        <w:t>io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sz w:val="22"/>
          <w:szCs w:val="22"/>
        </w:rPr>
        <w:t>al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,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453760">
        <w:rPr>
          <w:rFonts w:asciiTheme="majorHAnsi" w:eastAsia="Arial" w:hAnsiTheme="majorHAnsi" w:cs="Arial"/>
          <w:sz w:val="22"/>
          <w:szCs w:val="22"/>
        </w:rPr>
        <w:t>ollo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453760">
        <w:rPr>
          <w:rFonts w:asciiTheme="majorHAnsi" w:eastAsia="Arial" w:hAnsiTheme="majorHAnsi" w:cs="Arial"/>
          <w:sz w:val="22"/>
          <w:szCs w:val="22"/>
        </w:rPr>
        <w:t>ing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c</w:t>
      </w:r>
      <w:r w:rsidRPr="00453760">
        <w:rPr>
          <w:rFonts w:asciiTheme="majorHAnsi" w:eastAsia="Arial" w:hAnsiTheme="majorHAnsi" w:cs="Arial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pan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y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’</w:t>
      </w:r>
      <w:r w:rsidRPr="00453760">
        <w:rPr>
          <w:rFonts w:asciiTheme="majorHAnsi" w:eastAsia="Arial" w:hAnsiTheme="majorHAnsi" w:cs="Arial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qui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ion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and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relo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io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sz w:val="22"/>
          <w:szCs w:val="22"/>
        </w:rPr>
        <w:t>.</w:t>
      </w:r>
    </w:p>
    <w:p w14:paraId="52B6DEDC" w14:textId="77777777" w:rsidR="00DA41C2" w:rsidRPr="00453760" w:rsidRDefault="00453760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hAnsiTheme="majorHAnsi"/>
          <w:w w:val="131"/>
          <w:sz w:val="22"/>
          <w:szCs w:val="22"/>
        </w:rPr>
        <w:t xml:space="preserve">•   </w:t>
      </w:r>
      <w:r w:rsidRPr="00453760">
        <w:rPr>
          <w:rFonts w:asciiTheme="majorHAnsi" w:hAnsiTheme="majorHAnsi"/>
          <w:spacing w:val="41"/>
          <w:w w:val="131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on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rolled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$45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illion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na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ional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budge</w:t>
      </w:r>
      <w:r w:rsidRPr="00453760">
        <w:rPr>
          <w:rFonts w:asciiTheme="majorHAnsi" w:eastAsia="Arial" w:hAnsiTheme="majorHAnsi" w:cs="Arial"/>
          <w:spacing w:val="-3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.</w:t>
      </w:r>
    </w:p>
    <w:p w14:paraId="4C9089AB" w14:textId="77777777" w:rsidR="00DA41C2" w:rsidRPr="00453760" w:rsidRDefault="00453760">
      <w:pPr>
        <w:tabs>
          <w:tab w:val="left" w:pos="460"/>
        </w:tabs>
        <w:ind w:left="460" w:right="235" w:hanging="360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hAnsiTheme="majorHAnsi"/>
          <w:w w:val="131"/>
          <w:sz w:val="22"/>
          <w:szCs w:val="22"/>
        </w:rPr>
        <w:t>•</w:t>
      </w:r>
      <w:r w:rsidRPr="00453760">
        <w:rPr>
          <w:rFonts w:asciiTheme="majorHAnsi" w:hAnsiTheme="majorHAnsi"/>
          <w:sz w:val="22"/>
          <w:szCs w:val="22"/>
        </w:rPr>
        <w:tab/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ondu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ct</w:t>
      </w:r>
      <w:r w:rsidRPr="00453760">
        <w:rPr>
          <w:rFonts w:asciiTheme="majorHAnsi" w:eastAsia="Arial" w:hAnsiTheme="majorHAnsi" w:cs="Arial"/>
          <w:sz w:val="22"/>
          <w:szCs w:val="22"/>
        </w:rPr>
        <w:t>ed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re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z w:val="22"/>
          <w:szCs w:val="22"/>
        </w:rPr>
        <w:t>ie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s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453760">
        <w:rPr>
          <w:rFonts w:asciiTheme="majorHAnsi" w:eastAsia="Arial" w:hAnsiTheme="majorHAnsi" w:cs="Arial"/>
          <w:sz w:val="22"/>
          <w:szCs w:val="22"/>
        </w:rPr>
        <w:t>or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and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hired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453760">
        <w:rPr>
          <w:rFonts w:asciiTheme="majorHAnsi" w:eastAsia="Arial" w:hAnsiTheme="majorHAnsi" w:cs="Arial"/>
          <w:sz w:val="22"/>
          <w:szCs w:val="22"/>
        </w:rPr>
        <w:t>our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ou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ide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age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y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our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(general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m</w:t>
      </w:r>
      <w:r w:rsidRPr="00453760">
        <w:rPr>
          <w:rFonts w:asciiTheme="majorHAnsi" w:eastAsia="Arial" w:hAnsiTheme="majorHAnsi" w:cs="Arial"/>
          <w:sz w:val="22"/>
          <w:szCs w:val="22"/>
        </w:rPr>
        <w:t>ar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,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dir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t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ar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in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g</w:t>
      </w:r>
      <w:r w:rsidRPr="00453760">
        <w:rPr>
          <w:rFonts w:asciiTheme="majorHAnsi" w:eastAsia="Arial" w:hAnsiTheme="majorHAnsi" w:cs="Arial"/>
          <w:sz w:val="22"/>
          <w:szCs w:val="22"/>
        </w:rPr>
        <w:t>,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era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ct</w:t>
      </w:r>
      <w:r w:rsidRPr="00453760">
        <w:rPr>
          <w:rFonts w:asciiTheme="majorHAnsi" w:eastAsia="Arial" w:hAnsiTheme="majorHAnsi" w:cs="Arial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z w:val="22"/>
          <w:szCs w:val="22"/>
        </w:rPr>
        <w:t>,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pri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t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edia).</w:t>
      </w:r>
    </w:p>
    <w:p w14:paraId="5FFE469A" w14:textId="77777777" w:rsidR="00DA41C2" w:rsidRPr="00453760" w:rsidRDefault="00453760">
      <w:pPr>
        <w:spacing w:line="200" w:lineRule="exact"/>
        <w:ind w:left="100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hAnsiTheme="majorHAnsi"/>
          <w:w w:val="131"/>
          <w:sz w:val="22"/>
          <w:szCs w:val="22"/>
        </w:rPr>
        <w:t xml:space="preserve">•   </w:t>
      </w:r>
      <w:r w:rsidRPr="00453760">
        <w:rPr>
          <w:rFonts w:asciiTheme="majorHAnsi" w:hAnsiTheme="majorHAnsi"/>
          <w:spacing w:val="41"/>
          <w:w w:val="131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Laun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hed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t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o,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u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cc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453760">
        <w:rPr>
          <w:rFonts w:asciiTheme="majorHAnsi" w:eastAsia="Arial" w:hAnsiTheme="majorHAnsi" w:cs="Arial"/>
          <w:sz w:val="22"/>
          <w:szCs w:val="22"/>
        </w:rPr>
        <w:t>ul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brand-building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z w:val="22"/>
          <w:szCs w:val="22"/>
        </w:rPr>
        <w:t>er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sz w:val="22"/>
          <w:szCs w:val="22"/>
        </w:rPr>
        <w:t>g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c</w:t>
      </w:r>
      <w:r w:rsidRPr="00453760">
        <w:rPr>
          <w:rFonts w:asciiTheme="majorHAnsi" w:eastAsia="Arial" w:hAnsiTheme="majorHAnsi" w:cs="Arial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paign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.</w:t>
      </w:r>
    </w:p>
    <w:p w14:paraId="38E767D9" w14:textId="77777777" w:rsidR="00DA41C2" w:rsidRPr="00453760" w:rsidRDefault="00453760">
      <w:pPr>
        <w:tabs>
          <w:tab w:val="left" w:pos="460"/>
        </w:tabs>
        <w:ind w:left="460" w:right="177" w:hanging="360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hAnsiTheme="majorHAnsi"/>
          <w:w w:val="131"/>
          <w:sz w:val="22"/>
          <w:szCs w:val="22"/>
        </w:rPr>
        <w:lastRenderedPageBreak/>
        <w:t>•</w:t>
      </w:r>
      <w:r w:rsidRPr="00453760">
        <w:rPr>
          <w:rFonts w:asciiTheme="majorHAnsi" w:hAnsiTheme="majorHAnsi"/>
          <w:sz w:val="22"/>
          <w:szCs w:val="22"/>
        </w:rPr>
        <w:tab/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ha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pioned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t</w:t>
      </w:r>
      <w:r w:rsidRPr="00453760">
        <w:rPr>
          <w:rFonts w:asciiTheme="majorHAnsi" w:eastAsia="Arial" w:hAnsiTheme="majorHAnsi" w:cs="Arial"/>
          <w:sz w:val="22"/>
          <w:szCs w:val="22"/>
        </w:rPr>
        <w:t>he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de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z w:val="22"/>
          <w:szCs w:val="22"/>
        </w:rPr>
        <w:t>elop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ent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and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lau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h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z w:val="22"/>
          <w:szCs w:val="22"/>
        </w:rPr>
        <w:t>f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hyperlink r:id="rId5">
        <w:r w:rsidRPr="00453760">
          <w:rPr>
            <w:rFonts w:asciiTheme="majorHAnsi" w:eastAsia="Arial" w:hAnsiTheme="majorHAnsi" w:cs="Arial"/>
            <w:spacing w:val="-2"/>
            <w:sz w:val="22"/>
            <w:szCs w:val="22"/>
            <w:u w:color="000000"/>
          </w:rPr>
          <w:t>www</w:t>
        </w:r>
        <w:r w:rsidRPr="00453760">
          <w:rPr>
            <w:rFonts w:asciiTheme="majorHAnsi" w:eastAsia="Arial" w:hAnsiTheme="majorHAnsi" w:cs="Arial"/>
            <w:spacing w:val="2"/>
            <w:sz w:val="22"/>
            <w:szCs w:val="22"/>
            <w:u w:color="000000"/>
          </w:rPr>
          <w:t>.</w:t>
        </w:r>
        <w:r w:rsidRPr="00453760">
          <w:rPr>
            <w:rFonts w:asciiTheme="majorHAnsi" w:eastAsia="Arial" w:hAnsiTheme="majorHAnsi" w:cs="Arial"/>
            <w:sz w:val="22"/>
            <w:szCs w:val="22"/>
            <w:u w:color="000000"/>
          </w:rPr>
          <w:t>67890</w:t>
        </w:r>
        <w:r w:rsidRPr="00453760">
          <w:rPr>
            <w:rFonts w:asciiTheme="majorHAnsi" w:eastAsia="Arial" w:hAnsiTheme="majorHAnsi" w:cs="Arial"/>
            <w:spacing w:val="1"/>
            <w:sz w:val="22"/>
            <w:szCs w:val="22"/>
            <w:u w:color="000000"/>
          </w:rPr>
          <w:t>.</w:t>
        </w:r>
        <w:r w:rsidRPr="00453760">
          <w:rPr>
            <w:rFonts w:asciiTheme="majorHAnsi" w:eastAsia="Arial" w:hAnsiTheme="majorHAnsi" w:cs="Arial"/>
            <w:spacing w:val="2"/>
            <w:sz w:val="22"/>
            <w:szCs w:val="22"/>
            <w:u w:color="000000"/>
          </w:rPr>
          <w:t>c</w:t>
        </w:r>
        <w:r w:rsidRPr="00453760">
          <w:rPr>
            <w:rFonts w:asciiTheme="majorHAnsi" w:eastAsia="Arial" w:hAnsiTheme="majorHAnsi" w:cs="Arial"/>
            <w:sz w:val="22"/>
            <w:szCs w:val="22"/>
            <w:u w:color="000000"/>
          </w:rPr>
          <w:t>om</w:t>
        </w:r>
      </w:hyperlink>
      <w:r w:rsidRPr="00453760">
        <w:rPr>
          <w:rFonts w:asciiTheme="majorHAnsi" w:eastAsia="Arial" w:hAnsiTheme="majorHAnsi" w:cs="Arial"/>
          <w:sz w:val="22"/>
          <w:szCs w:val="22"/>
        </w:rPr>
        <w:t xml:space="preserve"> –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he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t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ed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453760">
        <w:rPr>
          <w:rFonts w:asciiTheme="majorHAnsi" w:eastAsia="Arial" w:hAnsiTheme="majorHAnsi" w:cs="Arial"/>
          <w:sz w:val="22"/>
          <w:szCs w:val="22"/>
        </w:rPr>
        <w:t>eb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in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his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ail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egory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453760">
        <w:rPr>
          <w:rFonts w:asciiTheme="majorHAnsi" w:eastAsia="Arial" w:hAnsiTheme="majorHAnsi" w:cs="Arial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h nearly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2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illion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h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s per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on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h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in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l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s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han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one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y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z w:val="22"/>
          <w:szCs w:val="22"/>
        </w:rPr>
        <w:t>r.</w:t>
      </w:r>
    </w:p>
    <w:p w14:paraId="2087CADF" w14:textId="77777777" w:rsidR="00DA41C2" w:rsidRPr="00453760" w:rsidRDefault="00453760">
      <w:pPr>
        <w:spacing w:before="1"/>
        <w:ind w:left="100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hAnsiTheme="majorHAnsi"/>
          <w:w w:val="131"/>
          <w:sz w:val="22"/>
          <w:szCs w:val="22"/>
        </w:rPr>
        <w:t xml:space="preserve">•   </w:t>
      </w:r>
      <w:r w:rsidRPr="00453760">
        <w:rPr>
          <w:rFonts w:asciiTheme="majorHAnsi" w:hAnsiTheme="majorHAnsi"/>
          <w:spacing w:val="41"/>
          <w:w w:val="131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Blueprin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ed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Public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sz w:val="22"/>
          <w:szCs w:val="22"/>
        </w:rPr>
        <w:t>ela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ions &amp;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publ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y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st</w:t>
      </w:r>
      <w:r w:rsidRPr="00453760">
        <w:rPr>
          <w:rFonts w:asciiTheme="majorHAnsi" w:eastAsia="Arial" w:hAnsiTheme="majorHAnsi" w:cs="Arial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egies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ul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ing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in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90+</w:t>
      </w:r>
      <w:r w:rsidRPr="00453760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illion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f</w:t>
      </w:r>
      <w:r w:rsidRPr="00453760">
        <w:rPr>
          <w:rFonts w:asciiTheme="majorHAnsi" w:eastAsia="Arial" w:hAnsiTheme="majorHAnsi" w:cs="Arial"/>
          <w:sz w:val="22"/>
          <w:szCs w:val="22"/>
        </w:rPr>
        <w:t>re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z w:val="22"/>
          <w:szCs w:val="22"/>
        </w:rPr>
        <w:t>,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annual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m</w:t>
      </w:r>
      <w:r w:rsidRPr="00453760">
        <w:rPr>
          <w:rFonts w:asciiTheme="majorHAnsi" w:eastAsia="Arial" w:hAnsiTheme="majorHAnsi" w:cs="Arial"/>
          <w:sz w:val="22"/>
          <w:szCs w:val="22"/>
        </w:rPr>
        <w:t>edia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pre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ss</w:t>
      </w:r>
      <w:r w:rsidRPr="00453760">
        <w:rPr>
          <w:rFonts w:asciiTheme="majorHAnsi" w:eastAsia="Arial" w:hAnsiTheme="majorHAnsi" w:cs="Arial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.</w:t>
      </w:r>
    </w:p>
    <w:p w14:paraId="147E9B17" w14:textId="77777777" w:rsidR="00DA41C2" w:rsidRPr="00453760" w:rsidRDefault="00453760">
      <w:pPr>
        <w:spacing w:line="200" w:lineRule="exact"/>
        <w:ind w:left="100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hAnsiTheme="majorHAnsi"/>
          <w:w w:val="131"/>
          <w:sz w:val="22"/>
          <w:szCs w:val="22"/>
        </w:rPr>
        <w:t xml:space="preserve">•   </w:t>
      </w:r>
      <w:r w:rsidRPr="00453760">
        <w:rPr>
          <w:rFonts w:asciiTheme="majorHAnsi" w:hAnsiTheme="majorHAnsi"/>
          <w:spacing w:val="41"/>
          <w:w w:val="131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z w:val="22"/>
          <w:szCs w:val="22"/>
        </w:rPr>
        <w:t>ni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ed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prehen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z w:val="22"/>
          <w:szCs w:val="22"/>
        </w:rPr>
        <w:t>,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rel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ional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da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ab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e-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ar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ing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progra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,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453760">
        <w:rPr>
          <w:rFonts w:asciiTheme="majorHAnsi" w:eastAsia="Arial" w:hAnsiTheme="majorHAnsi" w:cs="Arial"/>
          <w:sz w:val="22"/>
          <w:szCs w:val="22"/>
        </w:rPr>
        <w:t>hi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h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rea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ed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u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st</w:t>
      </w:r>
      <w:r w:rsidRPr="00453760">
        <w:rPr>
          <w:rFonts w:asciiTheme="majorHAnsi" w:eastAsia="Arial" w:hAnsiTheme="majorHAnsi" w:cs="Arial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er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en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by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z w:val="22"/>
          <w:szCs w:val="22"/>
        </w:rPr>
        <w:t>er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10%</w:t>
      </w:r>
    </w:p>
    <w:p w14:paraId="58107F2C" w14:textId="77777777" w:rsidR="00DA41C2" w:rsidRPr="00453760" w:rsidRDefault="00453760">
      <w:pPr>
        <w:ind w:left="460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eastAsia="Arial" w:hAnsiTheme="majorHAnsi" w:cs="Arial"/>
          <w:sz w:val="22"/>
          <w:szCs w:val="22"/>
        </w:rPr>
        <w:t>--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in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t</w:t>
      </w:r>
      <w:r w:rsidRPr="00453760">
        <w:rPr>
          <w:rFonts w:asciiTheme="majorHAnsi" w:eastAsia="Arial" w:hAnsiTheme="majorHAnsi" w:cs="Arial"/>
          <w:sz w:val="22"/>
          <w:szCs w:val="22"/>
        </w:rPr>
        <w:t>he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453760">
        <w:rPr>
          <w:rFonts w:asciiTheme="majorHAnsi" w:eastAsia="Arial" w:hAnsiTheme="majorHAnsi" w:cs="Arial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t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on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h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--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and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hie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z w:val="22"/>
          <w:szCs w:val="22"/>
        </w:rPr>
        <w:t>ed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8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:</w:t>
      </w:r>
      <w:r w:rsidRPr="00453760">
        <w:rPr>
          <w:rFonts w:asciiTheme="majorHAnsi" w:eastAsia="Arial" w:hAnsiTheme="majorHAnsi" w:cs="Arial"/>
          <w:sz w:val="22"/>
          <w:szCs w:val="22"/>
        </w:rPr>
        <w:t>1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R</w:t>
      </w:r>
      <w:r w:rsidRPr="00453760">
        <w:rPr>
          <w:rFonts w:asciiTheme="majorHAnsi" w:eastAsia="Arial" w:hAnsiTheme="majorHAnsi" w:cs="Arial"/>
          <w:sz w:val="22"/>
          <w:szCs w:val="22"/>
        </w:rPr>
        <w:t>OI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in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le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s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han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6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on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h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.</w:t>
      </w:r>
    </w:p>
    <w:p w14:paraId="0BEB8F35" w14:textId="77777777" w:rsidR="00DA41C2" w:rsidRPr="00453760" w:rsidRDefault="00453760">
      <w:pPr>
        <w:spacing w:before="1"/>
        <w:ind w:left="100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hAnsiTheme="majorHAnsi"/>
          <w:w w:val="131"/>
          <w:sz w:val="22"/>
          <w:szCs w:val="22"/>
        </w:rPr>
        <w:t xml:space="preserve">•   </w:t>
      </w:r>
      <w:r w:rsidRPr="00453760">
        <w:rPr>
          <w:rFonts w:asciiTheme="majorHAnsi" w:hAnsiTheme="majorHAnsi"/>
          <w:spacing w:val="41"/>
          <w:w w:val="131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pon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ible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f</w:t>
      </w:r>
      <w:r w:rsidRPr="00453760">
        <w:rPr>
          <w:rFonts w:asciiTheme="majorHAnsi" w:eastAsia="Arial" w:hAnsiTheme="majorHAnsi" w:cs="Arial"/>
          <w:sz w:val="22"/>
          <w:szCs w:val="22"/>
        </w:rPr>
        <w:t>or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de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ig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sz w:val="22"/>
          <w:szCs w:val="22"/>
        </w:rPr>
        <w:t>,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d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z w:val="22"/>
          <w:szCs w:val="22"/>
        </w:rPr>
        <w:t>elop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ent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and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ple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en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ion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f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on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u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er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ear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h</w:t>
      </w:r>
      <w:r w:rsidRPr="00453760">
        <w:rPr>
          <w:rFonts w:asciiTheme="majorHAnsi" w:eastAsia="Arial" w:hAnsiTheme="majorHAnsi" w:cs="Arial"/>
          <w:sz w:val="22"/>
          <w:szCs w:val="22"/>
        </w:rPr>
        <w:t>.</w:t>
      </w:r>
    </w:p>
    <w:p w14:paraId="66E19E06" w14:textId="77777777" w:rsidR="00DA41C2" w:rsidRPr="00453760" w:rsidRDefault="00453760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hAnsiTheme="majorHAnsi"/>
          <w:w w:val="131"/>
          <w:sz w:val="22"/>
          <w:szCs w:val="22"/>
        </w:rPr>
        <w:t xml:space="preserve">•   </w:t>
      </w:r>
      <w:r w:rsidRPr="00453760">
        <w:rPr>
          <w:rFonts w:asciiTheme="majorHAnsi" w:hAnsiTheme="majorHAnsi"/>
          <w:spacing w:val="41"/>
          <w:w w:val="131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on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ep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ed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high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l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y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arge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ed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Group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Sales Soli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z w:val="22"/>
          <w:szCs w:val="22"/>
        </w:rPr>
        <w:t>on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progra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.</w:t>
      </w:r>
    </w:p>
    <w:p w14:paraId="787827BD" w14:textId="77777777" w:rsidR="00DA41C2" w:rsidRPr="00453760" w:rsidRDefault="00453760">
      <w:pPr>
        <w:spacing w:line="200" w:lineRule="exact"/>
        <w:ind w:left="100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hAnsiTheme="majorHAnsi"/>
          <w:w w:val="131"/>
          <w:sz w:val="22"/>
          <w:szCs w:val="22"/>
        </w:rPr>
        <w:t xml:space="preserve">•   </w:t>
      </w:r>
      <w:r w:rsidRPr="00453760">
        <w:rPr>
          <w:rFonts w:asciiTheme="majorHAnsi" w:hAnsiTheme="majorHAnsi"/>
          <w:spacing w:val="41"/>
          <w:w w:val="131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D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igned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t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453760">
        <w:rPr>
          <w:rFonts w:asciiTheme="majorHAnsi" w:eastAsia="Arial" w:hAnsiTheme="majorHAnsi" w:cs="Arial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c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egory &amp;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pany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453760">
        <w:rPr>
          <w:rFonts w:asciiTheme="majorHAnsi" w:eastAsia="Arial" w:hAnsiTheme="majorHAnsi" w:cs="Arial"/>
          <w:sz w:val="22"/>
          <w:szCs w:val="22"/>
        </w:rPr>
        <w:t>ir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, na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ional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z w:val="22"/>
          <w:szCs w:val="22"/>
        </w:rPr>
        <w:t>les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,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ul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ing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in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ord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ales and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he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c</w:t>
      </w:r>
      <w:r w:rsidRPr="00453760">
        <w:rPr>
          <w:rFonts w:asciiTheme="majorHAnsi" w:eastAsia="Arial" w:hAnsiTheme="majorHAnsi" w:cs="Arial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p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y</w:t>
      </w:r>
      <w:r w:rsidRPr="00453760">
        <w:rPr>
          <w:rFonts w:asciiTheme="majorHAnsi" w:eastAsia="Arial" w:hAnsiTheme="majorHAnsi" w:cs="Arial"/>
          <w:sz w:val="22"/>
          <w:szCs w:val="22"/>
        </w:rPr>
        <w:t>’s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high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t</w:t>
      </w:r>
    </w:p>
    <w:p w14:paraId="34997C84" w14:textId="77777777" w:rsidR="00DA41C2" w:rsidRPr="00453760" w:rsidRDefault="00453760">
      <w:pPr>
        <w:ind w:left="460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p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s</w:t>
      </w:r>
      <w:r w:rsidRPr="00453760">
        <w:rPr>
          <w:rFonts w:asciiTheme="majorHAnsi" w:eastAsia="Arial" w:hAnsiTheme="majorHAnsi" w:cs="Arial"/>
          <w:sz w:val="22"/>
          <w:szCs w:val="22"/>
        </w:rPr>
        <w:t>ales per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453760">
        <w:rPr>
          <w:rFonts w:asciiTheme="majorHAnsi" w:eastAsia="Arial" w:hAnsiTheme="majorHAnsi" w:cs="Arial"/>
          <w:sz w:val="22"/>
          <w:szCs w:val="22"/>
        </w:rPr>
        <w:t>or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an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453760">
        <w:rPr>
          <w:rFonts w:asciiTheme="majorHAnsi" w:eastAsia="Arial" w:hAnsiTheme="majorHAnsi" w:cs="Arial"/>
          <w:sz w:val="22"/>
          <w:szCs w:val="22"/>
        </w:rPr>
        <w:t>or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he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y</w:t>
      </w:r>
      <w:r w:rsidRPr="00453760">
        <w:rPr>
          <w:rFonts w:asciiTheme="majorHAnsi" w:eastAsia="Arial" w:hAnsiTheme="majorHAnsi" w:cs="Arial"/>
          <w:sz w:val="22"/>
          <w:szCs w:val="22"/>
        </w:rPr>
        <w:t>ea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sz w:val="22"/>
          <w:szCs w:val="22"/>
        </w:rPr>
        <w:t>.</w:t>
      </w:r>
    </w:p>
    <w:p w14:paraId="7F4A9B5B" w14:textId="77777777" w:rsidR="00DA41C2" w:rsidRPr="00453760" w:rsidRDefault="00453760">
      <w:pPr>
        <w:tabs>
          <w:tab w:val="left" w:pos="460"/>
        </w:tabs>
        <w:spacing w:before="6" w:line="200" w:lineRule="exact"/>
        <w:ind w:left="460" w:right="229" w:hanging="360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hAnsiTheme="majorHAnsi"/>
          <w:w w:val="131"/>
          <w:sz w:val="22"/>
          <w:szCs w:val="22"/>
        </w:rPr>
        <w:t>•</w:t>
      </w:r>
      <w:r w:rsidRPr="00453760">
        <w:rPr>
          <w:rFonts w:asciiTheme="majorHAnsi" w:hAnsiTheme="majorHAnsi"/>
          <w:sz w:val="22"/>
          <w:szCs w:val="22"/>
        </w:rPr>
        <w:tab/>
      </w:r>
      <w:r w:rsidRPr="00453760">
        <w:rPr>
          <w:rFonts w:asciiTheme="majorHAnsi" w:eastAsia="Arial" w:hAnsiTheme="majorHAnsi" w:cs="Arial"/>
          <w:sz w:val="22"/>
          <w:szCs w:val="22"/>
        </w:rPr>
        <w:t>Pioneered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ple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en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ion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of a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oll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ree,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on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u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er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800#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lo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or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uring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dir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ct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-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onne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t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hnolog</w:t>
      </w:r>
      <w:r w:rsidRPr="00453760">
        <w:rPr>
          <w:rFonts w:asciiTheme="majorHAnsi" w:eastAsia="Arial" w:hAnsiTheme="majorHAnsi" w:cs="Arial"/>
          <w:spacing w:val="-3"/>
          <w:sz w:val="22"/>
          <w:szCs w:val="22"/>
        </w:rPr>
        <w:t>y</w:t>
      </w:r>
      <w:r w:rsidRPr="00453760">
        <w:rPr>
          <w:rFonts w:asciiTheme="majorHAnsi" w:eastAsia="Arial" w:hAnsiTheme="majorHAnsi" w:cs="Arial"/>
          <w:sz w:val="22"/>
          <w:szCs w:val="22"/>
        </w:rPr>
        <w:t>,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6"/>
          <w:sz w:val="22"/>
          <w:szCs w:val="22"/>
        </w:rPr>
        <w:t>w</w:t>
      </w:r>
      <w:r w:rsidRPr="00453760">
        <w:rPr>
          <w:rFonts w:asciiTheme="majorHAnsi" w:eastAsia="Arial" w:hAnsiTheme="majorHAnsi" w:cs="Arial"/>
          <w:sz w:val="22"/>
          <w:szCs w:val="22"/>
        </w:rPr>
        <w:t>hi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h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re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u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l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ed in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22%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rea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in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st</w:t>
      </w:r>
      <w:r w:rsidRPr="00453760">
        <w:rPr>
          <w:rFonts w:asciiTheme="majorHAnsi" w:eastAsia="Arial" w:hAnsiTheme="majorHAnsi" w:cs="Arial"/>
          <w:sz w:val="22"/>
          <w:szCs w:val="22"/>
        </w:rPr>
        <w:t>ore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all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z w:val="22"/>
          <w:szCs w:val="22"/>
        </w:rPr>
        <w:t>olu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e.</w:t>
      </w:r>
    </w:p>
    <w:p w14:paraId="6C36F63B" w14:textId="77777777" w:rsidR="00DA41C2" w:rsidRPr="00453760" w:rsidRDefault="00453760">
      <w:pPr>
        <w:spacing w:line="200" w:lineRule="exact"/>
        <w:ind w:left="100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hAnsiTheme="majorHAnsi"/>
          <w:w w:val="131"/>
          <w:sz w:val="22"/>
          <w:szCs w:val="22"/>
        </w:rPr>
        <w:t>•</w:t>
      </w:r>
      <w:r w:rsidRPr="00453760">
        <w:rPr>
          <w:rFonts w:asciiTheme="majorHAnsi" w:hAnsiTheme="majorHAnsi"/>
          <w:w w:val="131"/>
          <w:sz w:val="22"/>
          <w:szCs w:val="22"/>
        </w:rPr>
        <w:t xml:space="preserve">   </w:t>
      </w:r>
      <w:r w:rsidRPr="00453760">
        <w:rPr>
          <w:rFonts w:asciiTheme="majorHAnsi" w:hAnsiTheme="majorHAnsi"/>
          <w:spacing w:val="41"/>
          <w:w w:val="131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ple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en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ed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do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453760">
        <w:rPr>
          <w:rFonts w:asciiTheme="majorHAnsi" w:eastAsia="Arial" w:hAnsiTheme="majorHAnsi" w:cs="Arial"/>
          <w:sz w:val="22"/>
          <w:szCs w:val="22"/>
        </w:rPr>
        <w:t>nloadable</w:t>
      </w:r>
      <w:r w:rsidRPr="00453760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“On-hold”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ss</w:t>
      </w:r>
      <w:r w:rsidRPr="00453760">
        <w:rPr>
          <w:rFonts w:asciiTheme="majorHAnsi" w:eastAsia="Arial" w:hAnsiTheme="majorHAnsi" w:cs="Arial"/>
          <w:sz w:val="22"/>
          <w:szCs w:val="22"/>
        </w:rPr>
        <w:t>aging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st</w:t>
      </w:r>
      <w:r w:rsidRPr="00453760">
        <w:rPr>
          <w:rFonts w:asciiTheme="majorHAnsi" w:eastAsia="Arial" w:hAnsiTheme="majorHAnsi" w:cs="Arial"/>
          <w:sz w:val="22"/>
          <w:szCs w:val="22"/>
        </w:rPr>
        <w:t>em red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u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ing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st</w:t>
      </w:r>
      <w:r w:rsidRPr="00453760">
        <w:rPr>
          <w:rFonts w:asciiTheme="majorHAnsi" w:eastAsia="Arial" w:hAnsiTheme="majorHAnsi" w:cs="Arial"/>
          <w:sz w:val="22"/>
          <w:szCs w:val="22"/>
        </w:rPr>
        <w:t>ore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labor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hou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and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rela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ed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st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.</w:t>
      </w:r>
    </w:p>
    <w:p w14:paraId="13911F29" w14:textId="77777777" w:rsidR="00DA41C2" w:rsidRPr="00453760" w:rsidRDefault="00453760">
      <w:pPr>
        <w:tabs>
          <w:tab w:val="left" w:pos="460"/>
        </w:tabs>
        <w:ind w:left="460" w:right="239" w:hanging="360"/>
        <w:rPr>
          <w:rFonts w:asciiTheme="majorHAnsi" w:eastAsia="Arial" w:hAnsiTheme="majorHAnsi" w:cs="Arial"/>
          <w:sz w:val="22"/>
          <w:szCs w:val="22"/>
        </w:rPr>
        <w:sectPr w:rsidR="00DA41C2" w:rsidRPr="00453760">
          <w:pgSz w:w="12240" w:h="15840"/>
          <w:pgMar w:top="1240" w:right="1060" w:bottom="280" w:left="1340" w:header="720" w:footer="720" w:gutter="0"/>
          <w:cols w:space="720"/>
        </w:sectPr>
      </w:pPr>
      <w:r w:rsidRPr="00453760">
        <w:rPr>
          <w:rFonts w:asciiTheme="majorHAnsi" w:hAnsiTheme="majorHAnsi"/>
          <w:w w:val="131"/>
          <w:sz w:val="22"/>
          <w:szCs w:val="22"/>
        </w:rPr>
        <w:t>•</w:t>
      </w:r>
      <w:r w:rsidRPr="00453760">
        <w:rPr>
          <w:rFonts w:asciiTheme="majorHAnsi" w:hAnsiTheme="majorHAnsi"/>
          <w:sz w:val="22"/>
          <w:szCs w:val="22"/>
        </w:rPr>
        <w:tab/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D</w:t>
      </w:r>
      <w:r w:rsidRPr="00453760">
        <w:rPr>
          <w:rFonts w:asciiTheme="majorHAnsi" w:eastAsia="Arial" w:hAnsiTheme="majorHAnsi" w:cs="Arial"/>
          <w:sz w:val="22"/>
          <w:szCs w:val="22"/>
        </w:rPr>
        <w:t>ire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ct</w:t>
      </w:r>
      <w:r w:rsidRPr="00453760">
        <w:rPr>
          <w:rFonts w:asciiTheme="majorHAnsi" w:eastAsia="Arial" w:hAnsiTheme="majorHAnsi" w:cs="Arial"/>
          <w:sz w:val="22"/>
          <w:szCs w:val="22"/>
        </w:rPr>
        <w:t>ed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t</w:t>
      </w:r>
      <w:r w:rsidRPr="00453760">
        <w:rPr>
          <w:rFonts w:asciiTheme="majorHAnsi" w:eastAsia="Arial" w:hAnsiTheme="majorHAnsi" w:cs="Arial"/>
          <w:sz w:val="22"/>
          <w:szCs w:val="22"/>
        </w:rPr>
        <w:t>he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de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z w:val="22"/>
          <w:szCs w:val="22"/>
        </w:rPr>
        <w:t>elop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ent and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ple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en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ion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z w:val="22"/>
          <w:szCs w:val="22"/>
        </w:rPr>
        <w:t>f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ew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453760">
        <w:rPr>
          <w:rFonts w:asciiTheme="majorHAnsi" w:eastAsia="Arial" w:hAnsiTheme="majorHAnsi" w:cs="Arial"/>
          <w:sz w:val="22"/>
          <w:szCs w:val="22"/>
        </w:rPr>
        <w:t>ra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er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handi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ing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st</w:t>
      </w:r>
      <w:r w:rsidRPr="00453760">
        <w:rPr>
          <w:rFonts w:asciiTheme="majorHAnsi" w:eastAsia="Arial" w:hAnsiTheme="majorHAnsi" w:cs="Arial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egy re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u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l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ing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in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on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st</w:t>
      </w:r>
      <w:r w:rsidRPr="00453760">
        <w:rPr>
          <w:rFonts w:asciiTheme="majorHAnsi" w:eastAsia="Arial" w:hAnsiTheme="majorHAnsi" w:cs="Arial"/>
          <w:sz w:val="22"/>
          <w:szCs w:val="22"/>
        </w:rPr>
        <w:t>ent produ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t pre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en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ion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s all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st</w:t>
      </w:r>
      <w:r w:rsidRPr="00453760">
        <w:rPr>
          <w:rFonts w:asciiTheme="majorHAnsi" w:eastAsia="Arial" w:hAnsiTheme="majorHAnsi" w:cs="Arial"/>
          <w:sz w:val="22"/>
          <w:szCs w:val="22"/>
        </w:rPr>
        <w:t>or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and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in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re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ed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ea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of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u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st</w:t>
      </w:r>
      <w:r w:rsidRPr="00453760">
        <w:rPr>
          <w:rFonts w:asciiTheme="majorHAnsi" w:eastAsia="Arial" w:hAnsiTheme="majorHAnsi" w:cs="Arial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er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hopping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pr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b</w:t>
      </w:r>
      <w:r w:rsidRPr="00453760">
        <w:rPr>
          <w:rFonts w:asciiTheme="majorHAnsi" w:eastAsia="Arial" w:hAnsiTheme="majorHAnsi" w:cs="Arial"/>
          <w:sz w:val="22"/>
          <w:szCs w:val="22"/>
        </w:rPr>
        <w:t>y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15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%</w:t>
      </w:r>
      <w:r w:rsidRPr="00453760">
        <w:rPr>
          <w:rFonts w:asciiTheme="majorHAnsi" w:eastAsia="Arial" w:hAnsiTheme="majorHAnsi" w:cs="Arial"/>
          <w:sz w:val="22"/>
          <w:szCs w:val="22"/>
        </w:rPr>
        <w:t>.</w:t>
      </w:r>
    </w:p>
    <w:p w14:paraId="416526C2" w14:textId="77777777" w:rsidR="00DA41C2" w:rsidRPr="00453760" w:rsidRDefault="00453760">
      <w:pPr>
        <w:tabs>
          <w:tab w:val="left" w:pos="460"/>
        </w:tabs>
        <w:spacing w:before="71"/>
        <w:ind w:left="460" w:right="961" w:hanging="360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hAnsiTheme="majorHAnsi"/>
          <w:w w:val="131"/>
          <w:sz w:val="22"/>
          <w:szCs w:val="22"/>
        </w:rPr>
        <w:lastRenderedPageBreak/>
        <w:t>•</w:t>
      </w:r>
      <w:r w:rsidRPr="00453760">
        <w:rPr>
          <w:rFonts w:asciiTheme="majorHAnsi" w:hAnsiTheme="majorHAnsi"/>
          <w:sz w:val="22"/>
          <w:szCs w:val="22"/>
        </w:rPr>
        <w:tab/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on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rolled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f</w:t>
      </w:r>
      <w:r w:rsidRPr="00453760">
        <w:rPr>
          <w:rFonts w:asciiTheme="majorHAnsi" w:eastAsia="Arial" w:hAnsiTheme="majorHAnsi" w:cs="Arial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ou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ide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age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y par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ne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in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ludin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g</w:t>
      </w:r>
      <w:r w:rsidRPr="00453760">
        <w:rPr>
          <w:rFonts w:asciiTheme="majorHAnsi" w:eastAsia="Arial" w:hAnsiTheme="majorHAnsi" w:cs="Arial"/>
          <w:sz w:val="22"/>
          <w:szCs w:val="22"/>
        </w:rPr>
        <w:t>;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g</w:t>
      </w:r>
      <w:r w:rsidRPr="00453760">
        <w:rPr>
          <w:rFonts w:asciiTheme="majorHAnsi" w:eastAsia="Arial" w:hAnsiTheme="majorHAnsi" w:cs="Arial"/>
          <w:sz w:val="22"/>
          <w:szCs w:val="22"/>
        </w:rPr>
        <w:t>eneral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ar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453760">
        <w:rPr>
          <w:rFonts w:asciiTheme="majorHAnsi" w:eastAsia="Arial" w:hAnsiTheme="majorHAnsi" w:cs="Arial"/>
          <w:sz w:val="22"/>
          <w:szCs w:val="22"/>
        </w:rPr>
        <w:t>et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z w:val="22"/>
          <w:szCs w:val="22"/>
        </w:rPr>
        <w:t>er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ing, dire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ar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ing, in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era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ct</w:t>
      </w:r>
      <w:r w:rsidRPr="00453760">
        <w:rPr>
          <w:rFonts w:asciiTheme="majorHAnsi" w:eastAsia="Arial" w:hAnsiTheme="majorHAnsi" w:cs="Arial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e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ar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ing,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pri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pl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ent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and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Yellow Pages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ing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age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ie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.</w:t>
      </w:r>
    </w:p>
    <w:p w14:paraId="608CC986" w14:textId="77777777" w:rsidR="00DA41C2" w:rsidRPr="00453760" w:rsidRDefault="00453760">
      <w:pPr>
        <w:spacing w:line="200" w:lineRule="exact"/>
        <w:ind w:left="100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hAnsiTheme="majorHAnsi"/>
          <w:w w:val="131"/>
          <w:sz w:val="22"/>
          <w:szCs w:val="22"/>
        </w:rPr>
        <w:t xml:space="preserve">•   </w:t>
      </w:r>
      <w:r w:rsidRPr="00453760">
        <w:rPr>
          <w:rFonts w:asciiTheme="majorHAnsi" w:hAnsiTheme="majorHAnsi"/>
          <w:spacing w:val="41"/>
          <w:w w:val="131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rea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ed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c</w:t>
      </w:r>
      <w:r w:rsidRPr="00453760">
        <w:rPr>
          <w:rFonts w:asciiTheme="majorHAnsi" w:eastAsia="Arial" w:hAnsiTheme="majorHAnsi" w:cs="Arial"/>
          <w:sz w:val="22"/>
          <w:szCs w:val="22"/>
        </w:rPr>
        <w:t>har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able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z w:val="22"/>
          <w:szCs w:val="22"/>
        </w:rPr>
        <w:t>ent progra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,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453760">
        <w:rPr>
          <w:rFonts w:asciiTheme="majorHAnsi" w:eastAsia="Arial" w:hAnsiTheme="majorHAnsi" w:cs="Arial"/>
          <w:sz w:val="22"/>
          <w:szCs w:val="22"/>
        </w:rPr>
        <w:t>hi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h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m</w:t>
      </w:r>
      <w:r w:rsidRPr="00453760">
        <w:rPr>
          <w:rFonts w:asciiTheme="majorHAnsi" w:eastAsia="Arial" w:hAnsiTheme="majorHAnsi" w:cs="Arial"/>
          <w:sz w:val="22"/>
          <w:szCs w:val="22"/>
        </w:rPr>
        <w:t>arried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t</w:t>
      </w:r>
      <w:r w:rsidRPr="00453760">
        <w:rPr>
          <w:rFonts w:asciiTheme="majorHAnsi" w:eastAsia="Arial" w:hAnsiTheme="majorHAnsi" w:cs="Arial"/>
          <w:sz w:val="22"/>
          <w:szCs w:val="22"/>
        </w:rPr>
        <w:t>he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ff</w:t>
      </w:r>
      <w:r w:rsidRPr="00453760">
        <w:rPr>
          <w:rFonts w:asciiTheme="majorHAnsi" w:eastAsia="Arial" w:hAnsiTheme="majorHAnsi" w:cs="Arial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s of independent</w:t>
      </w:r>
      <w:r w:rsidRPr="00453760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Op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,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ore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ope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ions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st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453760">
        <w:rPr>
          <w:rFonts w:asciiTheme="majorHAnsi" w:eastAsia="Arial" w:hAnsiTheme="majorHAnsi" w:cs="Arial"/>
          <w:sz w:val="22"/>
          <w:szCs w:val="22"/>
        </w:rPr>
        <w:t>f</w:t>
      </w:r>
    </w:p>
    <w:p w14:paraId="141C0CD9" w14:textId="77777777" w:rsidR="00DA41C2" w:rsidRPr="00453760" w:rsidRDefault="00453760">
      <w:pPr>
        <w:ind w:left="460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eastAsia="Arial" w:hAnsiTheme="majorHAnsi" w:cs="Arial"/>
          <w:sz w:val="22"/>
          <w:szCs w:val="22"/>
        </w:rPr>
        <w:t>and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t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453760">
        <w:rPr>
          <w:rFonts w:asciiTheme="majorHAnsi" w:eastAsia="Arial" w:hAnsiTheme="majorHAnsi" w:cs="Arial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s</w:t>
      </w:r>
      <w:r w:rsidRPr="00453760">
        <w:rPr>
          <w:rFonts w:asciiTheme="majorHAnsi" w:eastAsia="Arial" w:hAnsiTheme="majorHAnsi" w:cs="Arial"/>
          <w:sz w:val="22"/>
          <w:szCs w:val="22"/>
        </w:rPr>
        <w:t>epar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hari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and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re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u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l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ed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in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z w:val="22"/>
          <w:szCs w:val="22"/>
        </w:rPr>
        <w:t>aluable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mm</w:t>
      </w:r>
      <w:r w:rsidRPr="00453760">
        <w:rPr>
          <w:rFonts w:asciiTheme="majorHAnsi" w:eastAsia="Arial" w:hAnsiTheme="majorHAnsi" w:cs="Arial"/>
          <w:sz w:val="22"/>
          <w:szCs w:val="22"/>
        </w:rPr>
        <w:t>uni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ty</w:t>
      </w:r>
      <w:r w:rsidRPr="00453760">
        <w:rPr>
          <w:rFonts w:asciiTheme="majorHAnsi" w:eastAsia="Arial" w:hAnsiTheme="majorHAnsi" w:cs="Arial"/>
          <w:sz w:val="22"/>
          <w:szCs w:val="22"/>
        </w:rPr>
        <w:t>-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x</w:t>
      </w:r>
      <w:r w:rsidRPr="00453760">
        <w:rPr>
          <w:rFonts w:asciiTheme="majorHAnsi" w:eastAsia="Arial" w:hAnsiTheme="majorHAnsi" w:cs="Arial"/>
          <w:sz w:val="22"/>
          <w:szCs w:val="22"/>
        </w:rPr>
        <w:t>p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ure.</w:t>
      </w:r>
    </w:p>
    <w:p w14:paraId="13259B47" w14:textId="77777777" w:rsidR="00DA41C2" w:rsidRPr="00453760" w:rsidRDefault="00DA41C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4C2C059" w14:textId="77777777" w:rsidR="00DA41C2" w:rsidRPr="00453760" w:rsidRDefault="00DA41C2">
      <w:pPr>
        <w:spacing w:before="13" w:line="200" w:lineRule="exact"/>
        <w:rPr>
          <w:rFonts w:asciiTheme="majorHAnsi" w:hAnsiTheme="majorHAnsi"/>
          <w:sz w:val="22"/>
          <w:szCs w:val="22"/>
        </w:rPr>
      </w:pPr>
    </w:p>
    <w:p w14:paraId="5E59C9BB" w14:textId="77777777" w:rsidR="00DA41C2" w:rsidRPr="00453760" w:rsidRDefault="00453760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ket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 xml:space="preserve">g 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b/>
          <w:spacing w:val="4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g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er</w:t>
      </w:r>
      <w:r w:rsidRPr="00453760">
        <w:rPr>
          <w:rFonts w:asciiTheme="majorHAnsi" w:eastAsia="Arial" w:hAnsiTheme="majorHAnsi" w:cs="Arial"/>
          <w:b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–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p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ec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l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ty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 xml:space="preserve"> Bu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esses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(11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/</w:t>
      </w:r>
      <w:r w:rsidRPr="00453760">
        <w:rPr>
          <w:rFonts w:asciiTheme="majorHAnsi" w:eastAsia="Arial" w:hAnsiTheme="majorHAnsi" w:cs="Arial"/>
          <w:sz w:val="22"/>
          <w:szCs w:val="22"/>
        </w:rPr>
        <w:t>95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–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4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/</w:t>
      </w:r>
      <w:r w:rsidRPr="00453760">
        <w:rPr>
          <w:rFonts w:asciiTheme="majorHAnsi" w:eastAsia="Arial" w:hAnsiTheme="majorHAnsi" w:cs="Arial"/>
          <w:sz w:val="22"/>
          <w:szCs w:val="22"/>
        </w:rPr>
        <w:t>97)</w:t>
      </w:r>
    </w:p>
    <w:p w14:paraId="359CFC00" w14:textId="77777777" w:rsidR="00DA41C2" w:rsidRPr="00453760" w:rsidRDefault="00453760">
      <w:pPr>
        <w:spacing w:before="1"/>
        <w:ind w:left="100" w:right="183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anaged</w:t>
      </w:r>
      <w:r w:rsidRPr="00453760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ar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ing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di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iplines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453760">
        <w:rPr>
          <w:rFonts w:asciiTheme="majorHAnsi" w:eastAsia="Arial" w:hAnsiTheme="majorHAnsi" w:cs="Arial"/>
          <w:sz w:val="22"/>
          <w:szCs w:val="22"/>
        </w:rPr>
        <w:t>or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Spe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ia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l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y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B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u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Group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and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er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z w:val="22"/>
          <w:szCs w:val="22"/>
        </w:rPr>
        <w:t>ed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as lead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ber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of 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c</w:t>
      </w:r>
      <w:r w:rsidRPr="00453760">
        <w:rPr>
          <w:rFonts w:asciiTheme="majorHAnsi" w:eastAsia="Arial" w:hAnsiTheme="majorHAnsi" w:cs="Arial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ss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-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f</w:t>
      </w:r>
      <w:r w:rsidRPr="00453760">
        <w:rPr>
          <w:rFonts w:asciiTheme="majorHAnsi" w:eastAsia="Arial" w:hAnsiTheme="majorHAnsi" w:cs="Arial"/>
          <w:sz w:val="22"/>
          <w:szCs w:val="22"/>
        </w:rPr>
        <w:t>un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ct</w:t>
      </w:r>
      <w:r w:rsidRPr="00453760">
        <w:rPr>
          <w:rFonts w:asciiTheme="majorHAnsi" w:eastAsia="Arial" w:hAnsiTheme="majorHAnsi" w:cs="Arial"/>
          <w:sz w:val="22"/>
          <w:szCs w:val="22"/>
        </w:rPr>
        <w:t>ional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b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u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ine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s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eam 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cc</w:t>
      </w:r>
      <w:r w:rsidRPr="00453760">
        <w:rPr>
          <w:rFonts w:asciiTheme="majorHAnsi" w:eastAsia="Arial" w:hAnsiTheme="majorHAnsi" w:cs="Arial"/>
          <w:sz w:val="22"/>
          <w:szCs w:val="22"/>
        </w:rPr>
        <w:t>ou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able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453760">
        <w:rPr>
          <w:rFonts w:asciiTheme="majorHAnsi" w:eastAsia="Arial" w:hAnsiTheme="majorHAnsi" w:cs="Arial"/>
          <w:sz w:val="22"/>
          <w:szCs w:val="22"/>
        </w:rPr>
        <w:t>or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all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bu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in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s de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ions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and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P</w:t>
      </w:r>
      <w:r w:rsidRPr="00453760">
        <w:rPr>
          <w:rFonts w:asciiTheme="majorHAnsi" w:eastAsia="Arial" w:hAnsiTheme="majorHAnsi" w:cs="Arial"/>
          <w:sz w:val="22"/>
          <w:szCs w:val="22"/>
        </w:rPr>
        <w:t>&amp;L.</w:t>
      </w:r>
    </w:p>
    <w:p w14:paraId="627C6982" w14:textId="77777777" w:rsidR="00DA41C2" w:rsidRPr="00453760" w:rsidRDefault="00DA41C2">
      <w:pPr>
        <w:spacing w:before="4" w:line="200" w:lineRule="exact"/>
        <w:rPr>
          <w:rFonts w:asciiTheme="majorHAnsi" w:hAnsiTheme="majorHAnsi"/>
          <w:sz w:val="22"/>
          <w:szCs w:val="22"/>
        </w:rPr>
      </w:pPr>
    </w:p>
    <w:p w14:paraId="59E89470" w14:textId="77777777" w:rsidR="00DA41C2" w:rsidRPr="00453760" w:rsidRDefault="00453760">
      <w:pPr>
        <w:tabs>
          <w:tab w:val="left" w:pos="460"/>
        </w:tabs>
        <w:ind w:left="460" w:right="81" w:hanging="360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hAnsiTheme="majorHAnsi"/>
          <w:w w:val="131"/>
          <w:sz w:val="22"/>
          <w:szCs w:val="22"/>
        </w:rPr>
        <w:t>•</w:t>
      </w:r>
      <w:r w:rsidRPr="00453760">
        <w:rPr>
          <w:rFonts w:asciiTheme="majorHAnsi" w:hAnsiTheme="majorHAnsi"/>
          <w:sz w:val="22"/>
          <w:szCs w:val="22"/>
        </w:rPr>
        <w:tab/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ha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pioned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ar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ing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progra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and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general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b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u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z w:val="22"/>
          <w:szCs w:val="22"/>
        </w:rPr>
        <w:t>ne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s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olu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io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ul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ing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in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rea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ed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u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st</w:t>
      </w:r>
      <w:r w:rsidRPr="00453760">
        <w:rPr>
          <w:rFonts w:asciiTheme="majorHAnsi" w:eastAsia="Arial" w:hAnsiTheme="majorHAnsi" w:cs="Arial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er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ra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f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and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ale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,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in 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de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lining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H</w:t>
      </w:r>
      <w:r w:rsidRPr="00453760">
        <w:rPr>
          <w:rFonts w:asciiTheme="majorHAnsi" w:eastAsia="Arial" w:hAnsiTheme="majorHAnsi" w:cs="Arial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t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ales en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z w:val="22"/>
          <w:szCs w:val="22"/>
        </w:rPr>
        <w:t>iron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en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.</w:t>
      </w:r>
    </w:p>
    <w:p w14:paraId="4A938253" w14:textId="77777777" w:rsidR="00DA41C2" w:rsidRPr="00453760" w:rsidRDefault="00453760">
      <w:pPr>
        <w:tabs>
          <w:tab w:val="left" w:pos="460"/>
        </w:tabs>
        <w:spacing w:before="1"/>
        <w:ind w:left="460" w:right="173" w:hanging="360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hAnsiTheme="majorHAnsi"/>
          <w:w w:val="131"/>
          <w:sz w:val="22"/>
          <w:szCs w:val="22"/>
        </w:rPr>
        <w:t>•</w:t>
      </w:r>
      <w:r w:rsidRPr="00453760">
        <w:rPr>
          <w:rFonts w:asciiTheme="majorHAnsi" w:hAnsiTheme="majorHAnsi"/>
          <w:sz w:val="22"/>
          <w:szCs w:val="22"/>
        </w:rPr>
        <w:tab/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ple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en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ed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c</w:t>
      </w:r>
      <w:r w:rsidRPr="00453760">
        <w:rPr>
          <w:rFonts w:asciiTheme="majorHAnsi" w:eastAsia="Arial" w:hAnsiTheme="majorHAnsi" w:cs="Arial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pan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y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’s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t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u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cc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453760">
        <w:rPr>
          <w:rFonts w:asciiTheme="majorHAnsi" w:eastAsia="Arial" w:hAnsiTheme="majorHAnsi" w:cs="Arial"/>
          <w:sz w:val="22"/>
          <w:szCs w:val="22"/>
        </w:rPr>
        <w:t>ul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ales pro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ion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re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ul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ing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in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ord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u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er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t</w:t>
      </w:r>
      <w:r w:rsidRPr="00453760">
        <w:rPr>
          <w:rFonts w:asciiTheme="majorHAnsi" w:eastAsia="Arial" w:hAnsiTheme="majorHAnsi" w:cs="Arial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ff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rea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of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13%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p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ales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rea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z w:val="22"/>
          <w:szCs w:val="22"/>
        </w:rPr>
        <w:t>f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z w:val="22"/>
          <w:szCs w:val="22"/>
        </w:rPr>
        <w:t>er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15%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and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pr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453760">
        <w:rPr>
          <w:rFonts w:asciiTheme="majorHAnsi" w:eastAsia="Arial" w:hAnsiTheme="majorHAnsi" w:cs="Arial"/>
          <w:sz w:val="22"/>
          <w:szCs w:val="22"/>
        </w:rPr>
        <w:t>it in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rea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z w:val="22"/>
          <w:szCs w:val="22"/>
        </w:rPr>
        <w:t>f nearly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22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%</w:t>
      </w:r>
      <w:r w:rsidRPr="00453760">
        <w:rPr>
          <w:rFonts w:asciiTheme="majorHAnsi" w:eastAsia="Arial" w:hAnsiTheme="majorHAnsi" w:cs="Arial"/>
          <w:sz w:val="22"/>
          <w:szCs w:val="22"/>
        </w:rPr>
        <w:t>.</w:t>
      </w:r>
    </w:p>
    <w:p w14:paraId="17FB8ABD" w14:textId="77777777" w:rsidR="00DA41C2" w:rsidRPr="00453760" w:rsidRDefault="00453760">
      <w:pPr>
        <w:spacing w:line="200" w:lineRule="exact"/>
        <w:ind w:left="100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hAnsiTheme="majorHAnsi"/>
          <w:w w:val="131"/>
          <w:sz w:val="22"/>
          <w:szCs w:val="22"/>
        </w:rPr>
        <w:t xml:space="preserve">•   </w:t>
      </w:r>
      <w:r w:rsidRPr="00453760">
        <w:rPr>
          <w:rFonts w:asciiTheme="majorHAnsi" w:hAnsiTheme="majorHAnsi"/>
          <w:spacing w:val="41"/>
          <w:w w:val="131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pro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z w:val="22"/>
          <w:szCs w:val="22"/>
        </w:rPr>
        <w:t>ed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H</w:t>
      </w:r>
      <w:r w:rsidRPr="00453760">
        <w:rPr>
          <w:rFonts w:asciiTheme="majorHAnsi" w:eastAsia="Arial" w:hAnsiTheme="majorHAnsi" w:cs="Arial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t </w:t>
      </w:r>
      <w:r w:rsidRPr="00453760">
        <w:rPr>
          <w:rFonts w:asciiTheme="majorHAnsi" w:eastAsia="Arial" w:hAnsiTheme="majorHAnsi" w:cs="Arial"/>
          <w:sz w:val="22"/>
          <w:szCs w:val="22"/>
        </w:rPr>
        <w:t>rela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io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, re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u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l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ing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in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in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re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ed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bu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z w:val="22"/>
          <w:szCs w:val="22"/>
        </w:rPr>
        <w:t>ne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s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uppor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,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30%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de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re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in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ho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ing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m</w:t>
      </w:r>
      <w:r w:rsidRPr="00453760">
        <w:rPr>
          <w:rFonts w:asciiTheme="majorHAnsi" w:eastAsia="Arial" w:hAnsiTheme="majorHAnsi" w:cs="Arial"/>
          <w:sz w:val="22"/>
          <w:szCs w:val="22"/>
        </w:rPr>
        <w:t>edia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c</w:t>
      </w:r>
      <w:r w:rsidRPr="00453760">
        <w:rPr>
          <w:rFonts w:asciiTheme="majorHAnsi" w:eastAsia="Arial" w:hAnsiTheme="majorHAnsi" w:cs="Arial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s and</w:t>
      </w:r>
    </w:p>
    <w:p w14:paraId="28062D4F" w14:textId="77777777" w:rsidR="00DA41C2" w:rsidRPr="00453760" w:rsidRDefault="00453760">
      <w:pPr>
        <w:ind w:left="460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eastAsia="Arial" w:hAnsiTheme="majorHAnsi" w:cs="Arial"/>
          <w:sz w:val="22"/>
          <w:szCs w:val="22"/>
        </w:rPr>
        <w:t>in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rea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ed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x</w:t>
      </w:r>
      <w:r w:rsidRPr="00453760">
        <w:rPr>
          <w:rFonts w:asciiTheme="majorHAnsi" w:eastAsia="Arial" w:hAnsiTheme="majorHAnsi" w:cs="Arial"/>
          <w:sz w:val="22"/>
          <w:szCs w:val="22"/>
        </w:rPr>
        <w:t>po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ure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H</w:t>
      </w:r>
      <w:r w:rsidRPr="00453760">
        <w:rPr>
          <w:rFonts w:asciiTheme="majorHAnsi" w:eastAsia="Arial" w:hAnsiTheme="majorHAnsi" w:cs="Arial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t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u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st</w:t>
      </w:r>
      <w:r w:rsidRPr="00453760">
        <w:rPr>
          <w:rFonts w:asciiTheme="majorHAnsi" w:eastAsia="Arial" w:hAnsiTheme="majorHAnsi" w:cs="Arial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er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.</w:t>
      </w:r>
    </w:p>
    <w:p w14:paraId="1004EF77" w14:textId="77777777" w:rsidR="00DA41C2" w:rsidRPr="00453760" w:rsidRDefault="00453760">
      <w:pPr>
        <w:spacing w:before="1"/>
        <w:ind w:left="100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hAnsiTheme="majorHAnsi"/>
          <w:w w:val="131"/>
          <w:sz w:val="22"/>
          <w:szCs w:val="22"/>
        </w:rPr>
        <w:t xml:space="preserve">•   </w:t>
      </w:r>
      <w:r w:rsidRPr="00453760">
        <w:rPr>
          <w:rFonts w:asciiTheme="majorHAnsi" w:hAnsiTheme="majorHAnsi"/>
          <w:spacing w:val="41"/>
          <w:w w:val="131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Spearheaded</w:t>
      </w:r>
      <w:r w:rsidRPr="00453760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u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sf</w:t>
      </w:r>
      <w:r w:rsidRPr="00453760">
        <w:rPr>
          <w:rFonts w:asciiTheme="majorHAnsi" w:eastAsia="Arial" w:hAnsiTheme="majorHAnsi" w:cs="Arial"/>
          <w:sz w:val="22"/>
          <w:szCs w:val="22"/>
        </w:rPr>
        <w:t>ul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plo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y</w:t>
      </w:r>
      <w:r w:rsidRPr="00453760">
        <w:rPr>
          <w:rFonts w:asciiTheme="majorHAnsi" w:eastAsia="Arial" w:hAnsiTheme="majorHAnsi" w:cs="Arial"/>
          <w:sz w:val="22"/>
          <w:szCs w:val="22"/>
        </w:rPr>
        <w:t>ee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ales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on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.</w:t>
      </w:r>
    </w:p>
    <w:p w14:paraId="286371D0" w14:textId="77777777" w:rsidR="00DA41C2" w:rsidRPr="00453760" w:rsidRDefault="00453760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hAnsiTheme="majorHAnsi"/>
          <w:w w:val="131"/>
          <w:sz w:val="22"/>
          <w:szCs w:val="22"/>
        </w:rPr>
        <w:t xml:space="preserve">•   </w:t>
      </w:r>
      <w:r w:rsidRPr="00453760">
        <w:rPr>
          <w:rFonts w:asciiTheme="majorHAnsi" w:hAnsiTheme="majorHAnsi"/>
          <w:spacing w:val="41"/>
          <w:w w:val="131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Pioneered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brea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k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hrough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edia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st</w:t>
      </w:r>
      <w:r w:rsidRPr="00453760">
        <w:rPr>
          <w:rFonts w:asciiTheme="majorHAnsi" w:eastAsia="Arial" w:hAnsiTheme="majorHAnsi" w:cs="Arial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egy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pro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sz w:val="22"/>
          <w:szCs w:val="22"/>
        </w:rPr>
        <w:t>g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sz w:val="22"/>
          <w:szCs w:val="22"/>
        </w:rPr>
        <w:t>OI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by </w:t>
      </w:r>
      <w:r w:rsidRPr="00453760">
        <w:rPr>
          <w:rFonts w:asciiTheme="majorHAnsi" w:eastAsia="Arial" w:hAnsiTheme="majorHAnsi" w:cs="Arial"/>
          <w:sz w:val="22"/>
          <w:szCs w:val="22"/>
        </w:rPr>
        <w:t>nearly 100%.</w:t>
      </w:r>
    </w:p>
    <w:p w14:paraId="0A11FA47" w14:textId="77777777" w:rsidR="00DA41C2" w:rsidRPr="00453760" w:rsidRDefault="00453760">
      <w:pPr>
        <w:spacing w:line="200" w:lineRule="exact"/>
        <w:ind w:left="100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hAnsiTheme="majorHAnsi"/>
          <w:w w:val="131"/>
          <w:sz w:val="22"/>
          <w:szCs w:val="22"/>
        </w:rPr>
        <w:t xml:space="preserve">•   </w:t>
      </w:r>
      <w:r w:rsidRPr="00453760">
        <w:rPr>
          <w:rFonts w:asciiTheme="majorHAnsi" w:hAnsiTheme="majorHAnsi"/>
          <w:spacing w:val="41"/>
          <w:w w:val="131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plo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y</w:t>
      </w:r>
      <w:r w:rsidRPr="00453760">
        <w:rPr>
          <w:rFonts w:asciiTheme="majorHAnsi" w:eastAsia="Arial" w:hAnsiTheme="majorHAnsi" w:cs="Arial"/>
          <w:sz w:val="22"/>
          <w:szCs w:val="22"/>
        </w:rPr>
        <w:t>ed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er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handi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ing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and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pro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ional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ra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eg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z w:val="22"/>
          <w:szCs w:val="22"/>
        </w:rPr>
        <w:t>es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453760">
        <w:rPr>
          <w:rFonts w:asciiTheme="majorHAnsi" w:eastAsia="Arial" w:hAnsiTheme="majorHAnsi" w:cs="Arial"/>
          <w:sz w:val="22"/>
          <w:szCs w:val="22"/>
        </w:rPr>
        <w:t>or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BJ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h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t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on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inue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dri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re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ord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al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s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z w:val="22"/>
          <w:szCs w:val="22"/>
        </w:rPr>
        <w:t>olu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.</w:t>
      </w:r>
    </w:p>
    <w:p w14:paraId="6EBB34BB" w14:textId="77777777" w:rsidR="00DA41C2" w:rsidRPr="00453760" w:rsidRDefault="00DA41C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EE2D9F4" w14:textId="77777777" w:rsidR="00DA41C2" w:rsidRPr="00453760" w:rsidRDefault="00DA41C2">
      <w:pPr>
        <w:spacing w:before="16" w:line="200" w:lineRule="exact"/>
        <w:rPr>
          <w:rFonts w:asciiTheme="majorHAnsi" w:hAnsiTheme="majorHAnsi"/>
          <w:sz w:val="22"/>
          <w:szCs w:val="22"/>
        </w:rPr>
      </w:pPr>
    </w:p>
    <w:p w14:paraId="7FD02E64" w14:textId="77777777" w:rsidR="00DA41C2" w:rsidRPr="00453760" w:rsidRDefault="00453760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eastAsia="Arial" w:hAnsiTheme="majorHAnsi" w:cs="Arial"/>
          <w:b/>
          <w:sz w:val="22"/>
          <w:szCs w:val="22"/>
          <w:u w:color="000000"/>
        </w:rPr>
        <w:t>8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  <w:u w:color="000000"/>
        </w:rPr>
        <w:t>/</w:t>
      </w:r>
      <w:r w:rsidRPr="00453760">
        <w:rPr>
          <w:rFonts w:asciiTheme="majorHAnsi" w:eastAsia="Arial" w:hAnsiTheme="majorHAnsi" w:cs="Arial"/>
          <w:b/>
          <w:sz w:val="22"/>
          <w:szCs w:val="22"/>
          <w:u w:color="000000"/>
        </w:rPr>
        <w:t>93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  <w:u w:color="000000"/>
        </w:rPr>
        <w:t xml:space="preserve"> </w:t>
      </w:r>
      <w:r w:rsidRPr="00453760">
        <w:rPr>
          <w:rFonts w:asciiTheme="majorHAnsi" w:eastAsia="Arial" w:hAnsiTheme="majorHAnsi" w:cs="Arial"/>
          <w:b/>
          <w:sz w:val="22"/>
          <w:szCs w:val="22"/>
          <w:u w:color="000000"/>
        </w:rPr>
        <w:t>–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  <w:u w:color="000000"/>
        </w:rPr>
        <w:t xml:space="preserve"> </w:t>
      </w:r>
      <w:r w:rsidRPr="00453760">
        <w:rPr>
          <w:rFonts w:asciiTheme="majorHAnsi" w:eastAsia="Arial" w:hAnsiTheme="majorHAnsi" w:cs="Arial"/>
          <w:b/>
          <w:spacing w:val="-4"/>
          <w:sz w:val="22"/>
          <w:szCs w:val="22"/>
          <w:u w:color="000000"/>
        </w:rPr>
        <w:t>8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  <w:u w:color="000000"/>
        </w:rPr>
        <w:t>/</w:t>
      </w:r>
      <w:r w:rsidRPr="00453760">
        <w:rPr>
          <w:rFonts w:asciiTheme="majorHAnsi" w:eastAsia="Arial" w:hAnsiTheme="majorHAnsi" w:cs="Arial"/>
          <w:b/>
          <w:sz w:val="22"/>
          <w:szCs w:val="22"/>
          <w:u w:color="000000"/>
        </w:rPr>
        <w:t xml:space="preserve">95         </w:t>
      </w:r>
      <w:r w:rsidRPr="00453760">
        <w:rPr>
          <w:rFonts w:asciiTheme="majorHAnsi" w:eastAsia="Arial" w:hAnsiTheme="majorHAnsi" w:cs="Arial"/>
          <w:b/>
          <w:spacing w:val="37"/>
          <w:sz w:val="22"/>
          <w:szCs w:val="22"/>
          <w:u w:color="000000"/>
        </w:rPr>
        <w:t xml:space="preserve"> 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  <w:u w:color="000000"/>
        </w:rPr>
        <w:t>MN</w:t>
      </w:r>
      <w:r w:rsidRPr="00453760">
        <w:rPr>
          <w:rFonts w:asciiTheme="majorHAnsi" w:eastAsia="Arial" w:hAnsiTheme="majorHAnsi" w:cs="Arial"/>
          <w:b/>
          <w:sz w:val="22"/>
          <w:szCs w:val="22"/>
          <w:u w:color="000000"/>
        </w:rPr>
        <w:t>OP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  <w:u w:color="000000"/>
        </w:rPr>
        <w:t xml:space="preserve"> M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  <w:u w:color="000000"/>
        </w:rPr>
        <w:t>A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  <w:u w:color="000000"/>
        </w:rPr>
        <w:t>R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  <w:u w:color="000000"/>
        </w:rPr>
        <w:t>K</w:t>
      </w:r>
      <w:r w:rsidRPr="00453760">
        <w:rPr>
          <w:rFonts w:asciiTheme="majorHAnsi" w:eastAsia="Arial" w:hAnsiTheme="majorHAnsi" w:cs="Arial"/>
          <w:b/>
          <w:sz w:val="22"/>
          <w:szCs w:val="22"/>
          <w:u w:color="000000"/>
        </w:rPr>
        <w:t>E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  <w:u w:color="000000"/>
        </w:rPr>
        <w:t>T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  <w:u w:color="000000"/>
        </w:rPr>
        <w:t>I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  <w:u w:color="000000"/>
        </w:rPr>
        <w:t>N</w:t>
      </w:r>
      <w:r w:rsidRPr="00453760">
        <w:rPr>
          <w:rFonts w:asciiTheme="majorHAnsi" w:eastAsia="Arial" w:hAnsiTheme="majorHAnsi" w:cs="Arial"/>
          <w:b/>
          <w:sz w:val="22"/>
          <w:szCs w:val="22"/>
          <w:u w:color="000000"/>
        </w:rPr>
        <w:t>G,</w:t>
      </w:r>
      <w:r w:rsidRPr="00453760">
        <w:rPr>
          <w:rFonts w:asciiTheme="majorHAnsi" w:eastAsia="Arial" w:hAnsiTheme="majorHAnsi" w:cs="Arial"/>
          <w:b/>
          <w:spacing w:val="4"/>
          <w:sz w:val="22"/>
          <w:szCs w:val="22"/>
          <w:u w:color="000000"/>
        </w:rPr>
        <w:t xml:space="preserve"> 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  <w:u w:color="000000"/>
        </w:rPr>
        <w:t>I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  <w:u w:color="000000"/>
        </w:rPr>
        <w:t>NC</w:t>
      </w:r>
      <w:r w:rsidRPr="00453760">
        <w:rPr>
          <w:rFonts w:asciiTheme="majorHAnsi" w:eastAsia="Arial" w:hAnsiTheme="majorHAnsi" w:cs="Arial"/>
          <w:b/>
          <w:sz w:val="22"/>
          <w:szCs w:val="22"/>
          <w:u w:color="000000"/>
        </w:rPr>
        <w:t xml:space="preserve">. </w:t>
      </w:r>
      <w:r w:rsidRPr="00453760">
        <w:rPr>
          <w:rFonts w:asciiTheme="majorHAnsi" w:eastAsia="Arial" w:hAnsiTheme="majorHAnsi" w:cs="Arial"/>
          <w:b/>
          <w:spacing w:val="6"/>
          <w:sz w:val="22"/>
          <w:szCs w:val="22"/>
          <w:u w:color="000000"/>
        </w:rPr>
        <w:t xml:space="preserve"> 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  <w:u w:color="000000"/>
        </w:rPr>
        <w:t>Co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  <w:u w:color="000000"/>
        </w:rPr>
        <w:t>l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  <w:u w:color="000000"/>
        </w:rPr>
        <w:t>u</w:t>
      </w:r>
      <w:r w:rsidRPr="00453760">
        <w:rPr>
          <w:rFonts w:asciiTheme="majorHAnsi" w:eastAsia="Arial" w:hAnsiTheme="majorHAnsi" w:cs="Arial"/>
          <w:b/>
          <w:sz w:val="22"/>
          <w:szCs w:val="22"/>
          <w:u w:color="000000"/>
        </w:rPr>
        <w:t>m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  <w:u w:color="000000"/>
        </w:rPr>
        <w:t>bu</w:t>
      </w:r>
      <w:r w:rsidRPr="00453760">
        <w:rPr>
          <w:rFonts w:asciiTheme="majorHAnsi" w:eastAsia="Arial" w:hAnsiTheme="majorHAnsi" w:cs="Arial"/>
          <w:b/>
          <w:sz w:val="22"/>
          <w:szCs w:val="22"/>
          <w:u w:color="000000"/>
        </w:rPr>
        <w:t>s,</w:t>
      </w:r>
      <w:r w:rsidRPr="00453760">
        <w:rPr>
          <w:rFonts w:asciiTheme="majorHAnsi" w:eastAsia="Arial" w:hAnsiTheme="majorHAnsi" w:cs="Arial"/>
          <w:b/>
          <w:spacing w:val="4"/>
          <w:sz w:val="22"/>
          <w:szCs w:val="22"/>
          <w:u w:color="000000"/>
        </w:rPr>
        <w:t xml:space="preserve"> </w:t>
      </w:r>
      <w:r w:rsidRPr="00453760">
        <w:rPr>
          <w:rFonts w:asciiTheme="majorHAnsi" w:eastAsia="Arial" w:hAnsiTheme="majorHAnsi" w:cs="Arial"/>
          <w:b/>
          <w:sz w:val="22"/>
          <w:szCs w:val="22"/>
          <w:u w:color="000000"/>
        </w:rPr>
        <w:t>O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  <w:u w:color="000000"/>
        </w:rPr>
        <w:t>h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  <w:u w:color="000000"/>
        </w:rPr>
        <w:t>i</w:t>
      </w:r>
      <w:r w:rsidRPr="00453760">
        <w:rPr>
          <w:rFonts w:asciiTheme="majorHAnsi" w:eastAsia="Arial" w:hAnsiTheme="majorHAnsi" w:cs="Arial"/>
          <w:b/>
          <w:sz w:val="22"/>
          <w:szCs w:val="22"/>
          <w:u w:color="000000"/>
        </w:rPr>
        <w:t>o</w:t>
      </w:r>
    </w:p>
    <w:p w14:paraId="7090C0D7" w14:textId="77777777" w:rsidR="00DA41C2" w:rsidRPr="00453760" w:rsidRDefault="00453760">
      <w:pPr>
        <w:spacing w:line="200" w:lineRule="exact"/>
        <w:ind w:left="100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eastAsia="Arial" w:hAnsiTheme="majorHAnsi" w:cs="Arial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ar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-up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age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y pro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z w:val="22"/>
          <w:szCs w:val="22"/>
        </w:rPr>
        <w:t>iding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arg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ed, da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aba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lo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al</w:t>
      </w:r>
      <w:r w:rsidRPr="00453760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st</w:t>
      </w:r>
      <w:r w:rsidRPr="00453760">
        <w:rPr>
          <w:rFonts w:asciiTheme="majorHAnsi" w:eastAsia="Arial" w:hAnsiTheme="majorHAnsi" w:cs="Arial"/>
          <w:sz w:val="22"/>
          <w:szCs w:val="22"/>
        </w:rPr>
        <w:t>ore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ar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ing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program d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z w:val="22"/>
          <w:szCs w:val="22"/>
        </w:rPr>
        <w:t>elop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ent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and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ple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en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ion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he</w:t>
      </w:r>
    </w:p>
    <w:p w14:paraId="7C42E486" w14:textId="77777777" w:rsidR="00DA41C2" w:rsidRPr="00453760" w:rsidRDefault="00453760">
      <w:pPr>
        <w:spacing w:before="1"/>
        <w:ind w:left="100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eastAsia="Arial" w:hAnsiTheme="majorHAnsi" w:cs="Arial"/>
          <w:sz w:val="22"/>
          <w:szCs w:val="22"/>
        </w:rPr>
        <w:t>na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ional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re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aurant and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ail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ind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u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st</w:t>
      </w:r>
      <w:r w:rsidRPr="00453760">
        <w:rPr>
          <w:rFonts w:asciiTheme="majorHAnsi" w:eastAsia="Arial" w:hAnsiTheme="majorHAnsi" w:cs="Arial"/>
          <w:sz w:val="22"/>
          <w:szCs w:val="22"/>
        </w:rPr>
        <w:t>ri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.</w:t>
      </w:r>
    </w:p>
    <w:p w14:paraId="2D45E297" w14:textId="77777777" w:rsidR="00DA41C2" w:rsidRPr="00453760" w:rsidRDefault="00DA41C2">
      <w:pPr>
        <w:spacing w:before="9" w:line="200" w:lineRule="exact"/>
        <w:rPr>
          <w:rFonts w:asciiTheme="majorHAnsi" w:hAnsiTheme="majorHAnsi"/>
          <w:sz w:val="22"/>
          <w:szCs w:val="22"/>
        </w:rPr>
      </w:pPr>
    </w:p>
    <w:p w14:paraId="6D1282B6" w14:textId="77777777" w:rsidR="00DA41C2" w:rsidRPr="00453760" w:rsidRDefault="00453760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D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ir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ect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,</w:t>
      </w:r>
      <w:r w:rsidRPr="00453760">
        <w:rPr>
          <w:rFonts w:asciiTheme="majorHAnsi" w:eastAsia="Arial" w:hAnsiTheme="majorHAnsi" w:cs="Arial"/>
          <w:b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Cl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Se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b/>
          <w:spacing w:val="-4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ces</w:t>
      </w:r>
    </w:p>
    <w:p w14:paraId="7A2D615F" w14:textId="77777777" w:rsidR="00DA41C2" w:rsidRPr="00453760" w:rsidRDefault="00453760">
      <w:pPr>
        <w:spacing w:line="200" w:lineRule="exact"/>
        <w:ind w:left="100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rui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ed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t</w:t>
      </w:r>
      <w:r w:rsidRPr="00453760">
        <w:rPr>
          <w:rFonts w:asciiTheme="majorHAnsi" w:eastAsia="Arial" w:hAnsiTheme="majorHAnsi" w:cs="Arial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dire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cc</w:t>
      </w:r>
      <w:r w:rsidRPr="00453760">
        <w:rPr>
          <w:rFonts w:asciiTheme="majorHAnsi" w:eastAsia="Arial" w:hAnsiTheme="majorHAnsi" w:cs="Arial"/>
          <w:sz w:val="22"/>
          <w:szCs w:val="22"/>
        </w:rPr>
        <w:t>ou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t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er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es group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in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de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l</w:t>
      </w:r>
      <w:r w:rsidRPr="00453760">
        <w:rPr>
          <w:rFonts w:asciiTheme="majorHAnsi" w:eastAsia="Arial" w:hAnsiTheme="majorHAnsi" w:cs="Arial"/>
          <w:sz w:val="22"/>
          <w:szCs w:val="22"/>
        </w:rPr>
        <w:t>op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en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,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ple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en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ion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and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m</w:t>
      </w:r>
      <w:r w:rsidRPr="00453760">
        <w:rPr>
          <w:rFonts w:asciiTheme="majorHAnsi" w:eastAsia="Arial" w:hAnsiTheme="majorHAnsi" w:cs="Arial"/>
          <w:sz w:val="22"/>
          <w:szCs w:val="22"/>
        </w:rPr>
        <w:t>anage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t</w:t>
      </w:r>
      <w:r w:rsidRPr="00453760">
        <w:rPr>
          <w:rFonts w:asciiTheme="majorHAnsi" w:eastAsia="Arial" w:hAnsiTheme="majorHAnsi" w:cs="Arial"/>
          <w:sz w:val="22"/>
          <w:szCs w:val="22"/>
        </w:rPr>
        <w:t>arge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d</w:t>
      </w:r>
      <w:r w:rsidRPr="00453760">
        <w:rPr>
          <w:rFonts w:asciiTheme="majorHAnsi" w:eastAsia="Arial" w:hAnsiTheme="majorHAnsi" w:cs="Arial"/>
          <w:sz w:val="22"/>
          <w:szCs w:val="22"/>
        </w:rPr>
        <w:t>,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“ne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z w:val="22"/>
          <w:szCs w:val="22"/>
        </w:rPr>
        <w:t>ghborhood”</w:t>
      </w:r>
    </w:p>
    <w:p w14:paraId="39FD7106" w14:textId="77777777" w:rsidR="00DA41C2" w:rsidRPr="00453760" w:rsidRDefault="00453760">
      <w:pPr>
        <w:spacing w:before="1"/>
        <w:ind w:left="100" w:right="121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ar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ing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progra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.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lien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s </w:t>
      </w:r>
      <w:r w:rsidRPr="00453760">
        <w:rPr>
          <w:rFonts w:asciiTheme="majorHAnsi" w:eastAsia="Arial" w:hAnsiTheme="majorHAnsi" w:cs="Arial"/>
          <w:sz w:val="22"/>
          <w:szCs w:val="22"/>
        </w:rPr>
        <w:t>in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lude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d</w:t>
      </w:r>
      <w:r w:rsidRPr="00453760">
        <w:rPr>
          <w:rFonts w:asciiTheme="majorHAnsi" w:eastAsia="Arial" w:hAnsiTheme="majorHAnsi" w:cs="Arial"/>
          <w:sz w:val="22"/>
          <w:szCs w:val="22"/>
        </w:rPr>
        <w:t>: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Goo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y</w:t>
      </w:r>
      <w:r w:rsidRPr="00453760">
        <w:rPr>
          <w:rFonts w:asciiTheme="majorHAnsi" w:eastAsia="Arial" w:hAnsiTheme="majorHAnsi" w:cs="Arial"/>
          <w:sz w:val="22"/>
          <w:szCs w:val="22"/>
        </w:rPr>
        <w:t>ear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ire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&amp;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sz w:val="22"/>
          <w:szCs w:val="22"/>
        </w:rPr>
        <w:t>ubber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pan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y</w:t>
      </w:r>
      <w:r w:rsidRPr="00453760">
        <w:rPr>
          <w:rFonts w:asciiTheme="majorHAnsi" w:eastAsia="Arial" w:hAnsiTheme="majorHAnsi" w:cs="Arial"/>
          <w:sz w:val="22"/>
          <w:szCs w:val="22"/>
        </w:rPr>
        <w:t>,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H</w:t>
      </w:r>
      <w:r w:rsidRPr="00453760">
        <w:rPr>
          <w:rFonts w:asciiTheme="majorHAnsi" w:eastAsia="Arial" w:hAnsiTheme="majorHAnsi" w:cs="Arial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arrio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,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Bel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l</w:t>
      </w:r>
      <w:r w:rsidRPr="00453760">
        <w:rPr>
          <w:rFonts w:asciiTheme="majorHAnsi" w:eastAsia="Arial" w:hAnsiTheme="majorHAnsi" w:cs="Arial"/>
          <w:sz w:val="22"/>
          <w:szCs w:val="22"/>
        </w:rPr>
        <w:t>,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6"/>
          <w:sz w:val="22"/>
          <w:szCs w:val="22"/>
        </w:rPr>
        <w:t>W</w:t>
      </w:r>
      <w:r w:rsidRPr="00453760">
        <w:rPr>
          <w:rFonts w:asciiTheme="majorHAnsi" w:eastAsia="Arial" w:hAnsiTheme="majorHAnsi" w:cs="Arial"/>
          <w:sz w:val="22"/>
          <w:szCs w:val="22"/>
        </w:rPr>
        <w:t>end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y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’s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erna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iona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l</w:t>
      </w:r>
      <w:r w:rsidRPr="00453760">
        <w:rPr>
          <w:rFonts w:asciiTheme="majorHAnsi" w:eastAsia="Arial" w:hAnsiTheme="majorHAnsi" w:cs="Arial"/>
          <w:sz w:val="22"/>
          <w:szCs w:val="22"/>
        </w:rPr>
        <w:t>,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C</w:t>
      </w:r>
      <w:r w:rsidRPr="00453760">
        <w:rPr>
          <w:rFonts w:asciiTheme="majorHAnsi" w:eastAsia="Arial" w:hAnsiTheme="majorHAnsi" w:cs="Arial"/>
          <w:sz w:val="22"/>
          <w:szCs w:val="22"/>
        </w:rPr>
        <w:t>ola,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uby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ue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da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453760">
        <w:rPr>
          <w:rFonts w:asciiTheme="majorHAnsi" w:eastAsia="Arial" w:hAnsiTheme="majorHAnsi" w:cs="Arial"/>
          <w:sz w:val="22"/>
          <w:szCs w:val="22"/>
        </w:rPr>
        <w:t>,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ra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453760">
        <w:rPr>
          <w:rFonts w:asciiTheme="majorHAnsi" w:eastAsia="Arial" w:hAnsiTheme="majorHAnsi" w:cs="Arial"/>
          <w:sz w:val="22"/>
          <w:szCs w:val="22"/>
        </w:rPr>
        <w:t>er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B</w:t>
      </w:r>
      <w:r w:rsidRPr="00453760">
        <w:rPr>
          <w:rFonts w:asciiTheme="majorHAnsi" w:eastAsia="Arial" w:hAnsiTheme="majorHAnsi" w:cs="Arial"/>
          <w:sz w:val="22"/>
          <w:szCs w:val="22"/>
        </w:rPr>
        <w:t>arrel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sz w:val="22"/>
          <w:szCs w:val="22"/>
        </w:rPr>
        <w:t>ed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sz w:val="22"/>
          <w:szCs w:val="22"/>
        </w:rPr>
        <w:t>obin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I</w:t>
      </w:r>
      <w:r w:rsidRPr="00453760">
        <w:rPr>
          <w:rFonts w:asciiTheme="majorHAnsi" w:eastAsia="Arial" w:hAnsiTheme="majorHAnsi" w:cs="Arial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ern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ional,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ali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453760">
        <w:rPr>
          <w:rFonts w:asciiTheme="majorHAnsi" w:eastAsia="Arial" w:hAnsiTheme="majorHAnsi" w:cs="Arial"/>
          <w:sz w:val="22"/>
          <w:szCs w:val="22"/>
        </w:rPr>
        <w:t>ornia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P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zz</w:t>
      </w:r>
      <w:r w:rsidRPr="00453760">
        <w:rPr>
          <w:rFonts w:asciiTheme="majorHAnsi" w:eastAsia="Arial" w:hAnsiTheme="majorHAnsi" w:cs="Arial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Ki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tc</w:t>
      </w:r>
      <w:r w:rsidRPr="00453760">
        <w:rPr>
          <w:rFonts w:asciiTheme="majorHAnsi" w:eastAsia="Arial" w:hAnsiTheme="majorHAnsi" w:cs="Arial"/>
          <w:sz w:val="22"/>
          <w:szCs w:val="22"/>
        </w:rPr>
        <w:t>hen,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he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453760">
        <w:rPr>
          <w:rFonts w:asciiTheme="majorHAnsi" w:eastAsia="Arial" w:hAnsiTheme="majorHAnsi" w:cs="Arial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F</w:t>
      </w:r>
      <w:r w:rsidRPr="00453760">
        <w:rPr>
          <w:rFonts w:asciiTheme="majorHAnsi" w:eastAsia="Arial" w:hAnsiTheme="majorHAnsi" w:cs="Arial"/>
          <w:sz w:val="22"/>
          <w:szCs w:val="22"/>
        </w:rPr>
        <w:t>re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h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x</w:t>
      </w:r>
      <w:r w:rsidRPr="00453760">
        <w:rPr>
          <w:rFonts w:asciiTheme="majorHAnsi" w:eastAsia="Arial" w:hAnsiTheme="majorHAnsi" w:cs="Arial"/>
          <w:sz w:val="22"/>
          <w:szCs w:val="22"/>
        </w:rPr>
        <w:t>,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Longhorn</w:t>
      </w:r>
      <w:r w:rsidRPr="00453760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ea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453760">
        <w:rPr>
          <w:rFonts w:asciiTheme="majorHAnsi" w:eastAsia="Arial" w:hAnsiTheme="majorHAnsi" w:cs="Arial"/>
          <w:sz w:val="22"/>
          <w:szCs w:val="22"/>
        </w:rPr>
        <w:t>ho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u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and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her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.</w:t>
      </w:r>
    </w:p>
    <w:p w14:paraId="4AE5C23B" w14:textId="77777777" w:rsidR="00DA41C2" w:rsidRPr="00453760" w:rsidRDefault="00DA41C2">
      <w:pPr>
        <w:spacing w:before="4" w:line="200" w:lineRule="exact"/>
        <w:rPr>
          <w:rFonts w:asciiTheme="majorHAnsi" w:hAnsiTheme="majorHAnsi"/>
          <w:sz w:val="22"/>
          <w:szCs w:val="22"/>
        </w:rPr>
      </w:pPr>
    </w:p>
    <w:p w14:paraId="6B591D1C" w14:textId="77777777" w:rsidR="00DA41C2" w:rsidRPr="00453760" w:rsidRDefault="00453760">
      <w:pPr>
        <w:tabs>
          <w:tab w:val="left" w:pos="460"/>
        </w:tabs>
        <w:ind w:left="460" w:right="209" w:hanging="360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hAnsiTheme="majorHAnsi"/>
          <w:w w:val="131"/>
          <w:sz w:val="22"/>
          <w:szCs w:val="22"/>
        </w:rPr>
        <w:t>•</w:t>
      </w:r>
      <w:r w:rsidRPr="00453760">
        <w:rPr>
          <w:rFonts w:asciiTheme="majorHAnsi" w:hAnsiTheme="majorHAnsi"/>
          <w:sz w:val="22"/>
          <w:szCs w:val="22"/>
        </w:rPr>
        <w:tab/>
      </w:r>
      <w:r w:rsidRPr="00453760">
        <w:rPr>
          <w:rFonts w:asciiTheme="majorHAnsi" w:eastAsia="Arial" w:hAnsiTheme="majorHAnsi" w:cs="Arial"/>
          <w:sz w:val="22"/>
          <w:szCs w:val="22"/>
        </w:rPr>
        <w:t>Key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ber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of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st</w:t>
      </w:r>
      <w:r w:rsidRPr="00453760">
        <w:rPr>
          <w:rFonts w:asciiTheme="majorHAnsi" w:eastAsia="Arial" w:hAnsiTheme="majorHAnsi" w:cs="Arial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egic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anage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ent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eam de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z w:val="22"/>
          <w:szCs w:val="22"/>
        </w:rPr>
        <w:t>el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z w:val="22"/>
          <w:szCs w:val="22"/>
        </w:rPr>
        <w:t>ping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and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ple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en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ing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gro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h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st</w:t>
      </w:r>
      <w:r w:rsidRPr="00453760">
        <w:rPr>
          <w:rFonts w:asciiTheme="majorHAnsi" w:eastAsia="Arial" w:hAnsiTheme="majorHAnsi" w:cs="Arial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egie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,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453760">
        <w:rPr>
          <w:rFonts w:asciiTheme="majorHAnsi" w:eastAsia="Arial" w:hAnsiTheme="majorHAnsi" w:cs="Arial"/>
          <w:sz w:val="22"/>
          <w:szCs w:val="22"/>
        </w:rPr>
        <w:t>hi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h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ul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ed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in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y</w:t>
      </w:r>
      <w:r w:rsidRPr="00453760">
        <w:rPr>
          <w:rFonts w:asciiTheme="majorHAnsi" w:eastAsia="Arial" w:hAnsiTheme="majorHAnsi" w:cs="Arial"/>
          <w:sz w:val="22"/>
          <w:szCs w:val="22"/>
        </w:rPr>
        <w:t>ear on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y</w:t>
      </w:r>
      <w:r w:rsidRPr="00453760">
        <w:rPr>
          <w:rFonts w:asciiTheme="majorHAnsi" w:eastAsia="Arial" w:hAnsiTheme="majorHAnsi" w:cs="Arial"/>
          <w:sz w:val="22"/>
          <w:szCs w:val="22"/>
        </w:rPr>
        <w:t>ear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z w:val="22"/>
          <w:szCs w:val="22"/>
        </w:rPr>
        <w:t>enue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rea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z w:val="22"/>
          <w:szCs w:val="22"/>
        </w:rPr>
        <w:t>f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ore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han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200%.</w:t>
      </w:r>
    </w:p>
    <w:p w14:paraId="54BEA68B" w14:textId="77777777" w:rsidR="00DA41C2" w:rsidRPr="00453760" w:rsidRDefault="00453760">
      <w:pPr>
        <w:tabs>
          <w:tab w:val="left" w:pos="460"/>
        </w:tabs>
        <w:spacing w:before="6" w:line="200" w:lineRule="exact"/>
        <w:ind w:left="460" w:right="417" w:hanging="360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hAnsiTheme="majorHAnsi"/>
          <w:w w:val="131"/>
          <w:sz w:val="22"/>
          <w:szCs w:val="22"/>
        </w:rPr>
        <w:t>•</w:t>
      </w:r>
      <w:r w:rsidRPr="00453760">
        <w:rPr>
          <w:rFonts w:asciiTheme="majorHAnsi" w:hAnsiTheme="majorHAnsi"/>
          <w:sz w:val="22"/>
          <w:szCs w:val="22"/>
        </w:rPr>
        <w:tab/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D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z w:val="22"/>
          <w:szCs w:val="22"/>
        </w:rPr>
        <w:t>eloped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and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ple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en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ed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Good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y</w:t>
      </w:r>
      <w:r w:rsidRPr="00453760">
        <w:rPr>
          <w:rFonts w:asciiTheme="majorHAnsi" w:eastAsia="Arial" w:hAnsiTheme="majorHAnsi" w:cs="Arial"/>
          <w:sz w:val="22"/>
          <w:szCs w:val="22"/>
        </w:rPr>
        <w:t>ear’s na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ional</w:t>
      </w:r>
      <w:r w:rsidRPr="00453760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sz w:val="22"/>
          <w:szCs w:val="22"/>
        </w:rPr>
        <w:t>eighborhood</w:t>
      </w:r>
      <w:r w:rsidRPr="00453760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453760">
        <w:rPr>
          <w:rFonts w:asciiTheme="majorHAnsi" w:eastAsia="Arial" w:hAnsiTheme="majorHAnsi" w:cs="Arial"/>
          <w:sz w:val="22"/>
          <w:szCs w:val="22"/>
        </w:rPr>
        <w:t>or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453760">
        <w:rPr>
          <w:rFonts w:asciiTheme="majorHAnsi" w:eastAsia="Arial" w:hAnsiTheme="majorHAnsi" w:cs="Arial"/>
          <w:sz w:val="22"/>
          <w:szCs w:val="22"/>
        </w:rPr>
        <w:t>,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453760">
        <w:rPr>
          <w:rFonts w:asciiTheme="majorHAnsi" w:eastAsia="Arial" w:hAnsiTheme="majorHAnsi" w:cs="Arial"/>
          <w:sz w:val="22"/>
          <w:szCs w:val="22"/>
        </w:rPr>
        <w:t>hi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h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hie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z w:val="22"/>
          <w:szCs w:val="22"/>
        </w:rPr>
        <w:t>ed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sz w:val="22"/>
          <w:szCs w:val="22"/>
        </w:rPr>
        <w:t>OI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z w:val="22"/>
          <w:szCs w:val="22"/>
        </w:rPr>
        <w:t>f 69%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in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f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our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on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h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.</w:t>
      </w:r>
    </w:p>
    <w:p w14:paraId="31080793" w14:textId="77777777" w:rsidR="00DA41C2" w:rsidRPr="00453760" w:rsidRDefault="00453760">
      <w:pPr>
        <w:spacing w:line="200" w:lineRule="exact"/>
        <w:ind w:left="100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hAnsiTheme="majorHAnsi"/>
          <w:w w:val="131"/>
          <w:sz w:val="22"/>
          <w:szCs w:val="22"/>
        </w:rPr>
        <w:t>•</w:t>
      </w:r>
      <w:r w:rsidRPr="00453760">
        <w:rPr>
          <w:rFonts w:asciiTheme="majorHAnsi" w:hAnsiTheme="majorHAnsi"/>
          <w:w w:val="131"/>
          <w:sz w:val="22"/>
          <w:szCs w:val="22"/>
        </w:rPr>
        <w:t xml:space="preserve">   </w:t>
      </w:r>
      <w:r w:rsidRPr="00453760">
        <w:rPr>
          <w:rFonts w:asciiTheme="majorHAnsi" w:hAnsiTheme="majorHAnsi"/>
          <w:spacing w:val="41"/>
          <w:w w:val="131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Spearheaded</w:t>
      </w:r>
      <w:r w:rsidRPr="00453760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arge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ed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neighborhood</w:t>
      </w:r>
      <w:r w:rsidRPr="00453760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ar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ing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pr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gram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453760">
        <w:rPr>
          <w:rFonts w:asciiTheme="majorHAnsi" w:eastAsia="Arial" w:hAnsiTheme="majorHAnsi" w:cs="Arial"/>
          <w:sz w:val="22"/>
          <w:szCs w:val="22"/>
        </w:rPr>
        <w:t>or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sz w:val="22"/>
          <w:szCs w:val="22"/>
        </w:rPr>
        <w:t>ed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sz w:val="22"/>
          <w:szCs w:val="22"/>
        </w:rPr>
        <w:t>obin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re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u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l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ing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in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16%+</w:t>
      </w:r>
      <w:r w:rsidRPr="00453760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t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ales 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g</w:t>
      </w:r>
      <w:r w:rsidRPr="00453760">
        <w:rPr>
          <w:rFonts w:asciiTheme="majorHAnsi" w:eastAsia="Arial" w:hAnsiTheme="majorHAnsi" w:cs="Arial"/>
          <w:sz w:val="22"/>
          <w:szCs w:val="22"/>
        </w:rPr>
        <w:t>ain.</w:t>
      </w:r>
    </w:p>
    <w:p w14:paraId="1C176D85" w14:textId="77777777" w:rsidR="00DA41C2" w:rsidRPr="00453760" w:rsidRDefault="00453760">
      <w:pPr>
        <w:tabs>
          <w:tab w:val="left" w:pos="460"/>
        </w:tabs>
        <w:ind w:left="460" w:right="767" w:hanging="360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hAnsiTheme="majorHAnsi"/>
          <w:w w:val="131"/>
          <w:sz w:val="22"/>
          <w:szCs w:val="22"/>
        </w:rPr>
        <w:t>•</w:t>
      </w:r>
      <w:r w:rsidRPr="00453760">
        <w:rPr>
          <w:rFonts w:asciiTheme="majorHAnsi" w:hAnsiTheme="majorHAnsi"/>
          <w:sz w:val="22"/>
          <w:szCs w:val="22"/>
        </w:rPr>
        <w:tab/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D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z w:val="22"/>
          <w:szCs w:val="22"/>
        </w:rPr>
        <w:t>eloped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sz w:val="22"/>
          <w:szCs w:val="22"/>
        </w:rPr>
        <w:t>ew S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ore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Opening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program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453760">
        <w:rPr>
          <w:rFonts w:asciiTheme="majorHAnsi" w:eastAsia="Arial" w:hAnsiTheme="majorHAnsi" w:cs="Arial"/>
          <w:sz w:val="22"/>
          <w:szCs w:val="22"/>
        </w:rPr>
        <w:t>or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sz w:val="22"/>
          <w:szCs w:val="22"/>
        </w:rPr>
        <w:t>ed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R</w:t>
      </w:r>
      <w:r w:rsidRPr="00453760">
        <w:rPr>
          <w:rFonts w:asciiTheme="majorHAnsi" w:eastAsia="Arial" w:hAnsiTheme="majorHAnsi" w:cs="Arial"/>
          <w:sz w:val="22"/>
          <w:szCs w:val="22"/>
        </w:rPr>
        <w:t>obin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I</w:t>
      </w:r>
      <w:r w:rsidRPr="00453760">
        <w:rPr>
          <w:rFonts w:asciiTheme="majorHAnsi" w:eastAsia="Arial" w:hAnsiTheme="majorHAnsi" w:cs="Arial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erna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ional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in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m</w:t>
      </w:r>
      <w:r w:rsidRPr="00453760">
        <w:rPr>
          <w:rFonts w:asciiTheme="majorHAnsi" w:eastAsia="Arial" w:hAnsiTheme="majorHAnsi" w:cs="Arial"/>
          <w:sz w:val="22"/>
          <w:szCs w:val="22"/>
        </w:rPr>
        <w:t>ar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et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453760">
        <w:rPr>
          <w:rFonts w:asciiTheme="majorHAnsi" w:eastAsia="Arial" w:hAnsiTheme="majorHAnsi" w:cs="Arial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h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no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brand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453760">
        <w:rPr>
          <w:rFonts w:asciiTheme="majorHAnsi" w:eastAsia="Arial" w:hAnsiTheme="majorHAnsi" w:cs="Arial"/>
          <w:sz w:val="22"/>
          <w:szCs w:val="22"/>
        </w:rPr>
        <w:t>arene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ss</w:t>
      </w:r>
      <w:r w:rsidRPr="00453760">
        <w:rPr>
          <w:rFonts w:asciiTheme="majorHAnsi" w:eastAsia="Arial" w:hAnsiTheme="majorHAnsi" w:cs="Arial"/>
          <w:sz w:val="22"/>
          <w:szCs w:val="22"/>
        </w:rPr>
        <w:t>, re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ul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ing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in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re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ord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ff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&amp;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al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and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u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ained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453760">
        <w:rPr>
          <w:rFonts w:asciiTheme="majorHAnsi" w:eastAsia="Arial" w:hAnsiTheme="majorHAnsi" w:cs="Arial"/>
          <w:sz w:val="22"/>
          <w:szCs w:val="22"/>
        </w:rPr>
        <w:t>ee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ly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ales in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re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z w:val="22"/>
          <w:szCs w:val="22"/>
        </w:rPr>
        <w:t>f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ore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han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16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%</w:t>
      </w:r>
      <w:r w:rsidRPr="00453760">
        <w:rPr>
          <w:rFonts w:asciiTheme="majorHAnsi" w:eastAsia="Arial" w:hAnsiTheme="majorHAnsi" w:cs="Arial"/>
          <w:sz w:val="22"/>
          <w:szCs w:val="22"/>
        </w:rPr>
        <w:t>.</w:t>
      </w:r>
    </w:p>
    <w:p w14:paraId="49D135FF" w14:textId="77777777" w:rsidR="00DA41C2" w:rsidRPr="00453760" w:rsidRDefault="00453760">
      <w:pPr>
        <w:spacing w:line="200" w:lineRule="exact"/>
        <w:ind w:left="100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hAnsiTheme="majorHAnsi"/>
          <w:w w:val="131"/>
          <w:sz w:val="22"/>
          <w:szCs w:val="22"/>
        </w:rPr>
        <w:t xml:space="preserve">•   </w:t>
      </w:r>
      <w:r w:rsidRPr="00453760">
        <w:rPr>
          <w:rFonts w:asciiTheme="majorHAnsi" w:hAnsiTheme="majorHAnsi"/>
          <w:spacing w:val="41"/>
          <w:w w:val="131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D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z w:val="22"/>
          <w:szCs w:val="22"/>
        </w:rPr>
        <w:t>eloped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and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dire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ed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z w:val="22"/>
          <w:szCs w:val="22"/>
        </w:rPr>
        <w:t>arious progra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hi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sz w:val="22"/>
          <w:szCs w:val="22"/>
        </w:rPr>
        <w:t>g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rede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p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ion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ra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z w:val="22"/>
          <w:szCs w:val="22"/>
        </w:rPr>
        <w:t>f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15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–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25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%</w:t>
      </w:r>
      <w:r w:rsidRPr="00453760">
        <w:rPr>
          <w:rFonts w:asciiTheme="majorHAnsi" w:eastAsia="Arial" w:hAnsiTheme="majorHAnsi" w:cs="Arial"/>
          <w:sz w:val="22"/>
          <w:szCs w:val="22"/>
        </w:rPr>
        <w:t>.</w:t>
      </w:r>
    </w:p>
    <w:p w14:paraId="7A1157B1" w14:textId="77777777" w:rsidR="00DA41C2" w:rsidRPr="00453760" w:rsidRDefault="00453760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hAnsiTheme="majorHAnsi"/>
          <w:w w:val="131"/>
          <w:sz w:val="22"/>
          <w:szCs w:val="22"/>
        </w:rPr>
        <w:t xml:space="preserve">•   </w:t>
      </w:r>
      <w:r w:rsidRPr="00453760">
        <w:rPr>
          <w:rFonts w:asciiTheme="majorHAnsi" w:hAnsiTheme="majorHAnsi"/>
          <w:spacing w:val="41"/>
          <w:w w:val="131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Signed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z w:val="22"/>
          <w:szCs w:val="22"/>
        </w:rPr>
        <w:t>er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$40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0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,</w:t>
      </w:r>
      <w:r w:rsidRPr="00453760">
        <w:rPr>
          <w:rFonts w:asciiTheme="majorHAnsi" w:eastAsia="Arial" w:hAnsiTheme="majorHAnsi" w:cs="Arial"/>
          <w:sz w:val="22"/>
          <w:szCs w:val="22"/>
        </w:rPr>
        <w:t>000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in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new bu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ine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, in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6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m</w:t>
      </w:r>
      <w:r w:rsidRPr="00453760">
        <w:rPr>
          <w:rFonts w:asciiTheme="majorHAnsi" w:eastAsia="Arial" w:hAnsiTheme="majorHAnsi" w:cs="Arial"/>
          <w:sz w:val="22"/>
          <w:szCs w:val="22"/>
        </w:rPr>
        <w:t>on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h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, repre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en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ing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$2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illion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in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x</w:t>
      </w:r>
      <w:r w:rsidRPr="00453760">
        <w:rPr>
          <w:rFonts w:asciiTheme="majorHAnsi" w:eastAsia="Arial" w:hAnsiTheme="majorHAnsi" w:cs="Arial"/>
          <w:sz w:val="22"/>
          <w:szCs w:val="22"/>
        </w:rPr>
        <w:t>pan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ion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po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en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ia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l</w:t>
      </w:r>
      <w:r w:rsidRPr="00453760">
        <w:rPr>
          <w:rFonts w:asciiTheme="majorHAnsi" w:eastAsia="Arial" w:hAnsiTheme="majorHAnsi" w:cs="Arial"/>
          <w:sz w:val="22"/>
          <w:szCs w:val="22"/>
        </w:rPr>
        <w:t>.</w:t>
      </w:r>
    </w:p>
    <w:p w14:paraId="065E1C43" w14:textId="77777777" w:rsidR="00DA41C2" w:rsidRPr="00453760" w:rsidRDefault="00453760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hAnsiTheme="majorHAnsi"/>
          <w:w w:val="131"/>
          <w:sz w:val="22"/>
          <w:szCs w:val="22"/>
        </w:rPr>
        <w:t xml:space="preserve">•   </w:t>
      </w:r>
      <w:r w:rsidRPr="00453760">
        <w:rPr>
          <w:rFonts w:asciiTheme="majorHAnsi" w:hAnsiTheme="majorHAnsi"/>
          <w:spacing w:val="41"/>
          <w:w w:val="131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U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ili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z</w:t>
      </w:r>
      <w:r w:rsidRPr="00453760">
        <w:rPr>
          <w:rFonts w:asciiTheme="majorHAnsi" w:eastAsia="Arial" w:hAnsiTheme="majorHAnsi" w:cs="Arial"/>
          <w:sz w:val="22"/>
          <w:szCs w:val="22"/>
        </w:rPr>
        <w:t>ed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s</w:t>
      </w:r>
      <w:r w:rsidRPr="00453760">
        <w:rPr>
          <w:rFonts w:asciiTheme="majorHAnsi" w:eastAsia="Arial" w:hAnsiTheme="majorHAnsi" w:cs="Arial"/>
          <w:sz w:val="22"/>
          <w:szCs w:val="22"/>
        </w:rPr>
        <w:t>al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pr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pe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ing</w:t>
      </w:r>
      <w:r w:rsidRPr="00453760">
        <w:rPr>
          <w:rFonts w:asciiTheme="majorHAnsi" w:eastAsia="Arial" w:hAnsiTheme="majorHAnsi" w:cs="Arial"/>
          <w:spacing w:val="50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&amp;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on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t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anage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ent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da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aba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st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, i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pro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z w:val="22"/>
          <w:szCs w:val="22"/>
        </w:rPr>
        <w:t>ing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prod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u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ct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y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by o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z w:val="22"/>
          <w:szCs w:val="22"/>
        </w:rPr>
        <w:t>er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2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0</w:t>
      </w:r>
      <w:r w:rsidRPr="00453760">
        <w:rPr>
          <w:rFonts w:asciiTheme="majorHAnsi" w:eastAsia="Arial" w:hAnsiTheme="majorHAnsi" w:cs="Arial"/>
          <w:sz w:val="22"/>
          <w:szCs w:val="22"/>
        </w:rPr>
        <w:t>%.</w:t>
      </w:r>
    </w:p>
    <w:p w14:paraId="636EECA9" w14:textId="77777777" w:rsidR="00DA41C2" w:rsidRPr="00453760" w:rsidRDefault="00453760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hAnsiTheme="majorHAnsi"/>
          <w:w w:val="131"/>
          <w:sz w:val="22"/>
          <w:szCs w:val="22"/>
        </w:rPr>
        <w:t xml:space="preserve">•   </w:t>
      </w:r>
      <w:r w:rsidRPr="00453760">
        <w:rPr>
          <w:rFonts w:asciiTheme="majorHAnsi" w:hAnsiTheme="majorHAnsi"/>
          <w:spacing w:val="41"/>
          <w:w w:val="131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Built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olid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w</w:t>
      </w:r>
      <w:r w:rsidRPr="00453760">
        <w:rPr>
          <w:rFonts w:asciiTheme="majorHAnsi" w:eastAsia="Arial" w:hAnsiTheme="majorHAnsi" w:cs="Arial"/>
          <w:sz w:val="22"/>
          <w:szCs w:val="22"/>
        </w:rPr>
        <w:t>or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453760">
        <w:rPr>
          <w:rFonts w:asciiTheme="majorHAnsi" w:eastAsia="Arial" w:hAnsiTheme="majorHAnsi" w:cs="Arial"/>
          <w:sz w:val="22"/>
          <w:szCs w:val="22"/>
        </w:rPr>
        <w:t>ing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rel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ion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hi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p</w:t>
      </w:r>
      <w:r w:rsidRPr="00453760">
        <w:rPr>
          <w:rFonts w:asciiTheme="majorHAnsi" w:eastAsia="Arial" w:hAnsiTheme="majorHAnsi" w:cs="Arial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453760">
        <w:rPr>
          <w:rFonts w:asciiTheme="majorHAnsi" w:eastAsia="Arial" w:hAnsiTheme="majorHAnsi" w:cs="Arial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h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all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l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els of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l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z w:val="22"/>
          <w:szCs w:val="22"/>
        </w:rPr>
        <w:t>ent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anage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en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.</w:t>
      </w:r>
    </w:p>
    <w:p w14:paraId="317A03AF" w14:textId="77777777" w:rsidR="00DA41C2" w:rsidRPr="00453760" w:rsidRDefault="00DA41C2">
      <w:pPr>
        <w:spacing w:before="4" w:line="200" w:lineRule="exact"/>
        <w:rPr>
          <w:rFonts w:asciiTheme="majorHAnsi" w:hAnsiTheme="majorHAnsi"/>
          <w:sz w:val="22"/>
          <w:szCs w:val="22"/>
        </w:rPr>
      </w:pPr>
    </w:p>
    <w:p w14:paraId="30EC26D1" w14:textId="77777777" w:rsidR="00DA41C2" w:rsidRPr="00453760" w:rsidRDefault="00453760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eastAsia="Arial" w:hAnsiTheme="majorHAnsi" w:cs="Arial"/>
          <w:b/>
          <w:sz w:val="22"/>
          <w:szCs w:val="22"/>
          <w:u w:color="000000"/>
        </w:rPr>
        <w:t>9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  <w:u w:color="000000"/>
        </w:rPr>
        <w:t>/</w:t>
      </w:r>
      <w:r w:rsidRPr="00453760">
        <w:rPr>
          <w:rFonts w:asciiTheme="majorHAnsi" w:eastAsia="Arial" w:hAnsiTheme="majorHAnsi" w:cs="Arial"/>
          <w:b/>
          <w:sz w:val="22"/>
          <w:szCs w:val="22"/>
          <w:u w:color="000000"/>
        </w:rPr>
        <w:t>87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  <w:u w:color="000000"/>
        </w:rPr>
        <w:t xml:space="preserve"> </w:t>
      </w:r>
      <w:r w:rsidRPr="00453760">
        <w:rPr>
          <w:rFonts w:asciiTheme="majorHAnsi" w:eastAsia="Arial" w:hAnsiTheme="majorHAnsi" w:cs="Arial"/>
          <w:b/>
          <w:sz w:val="22"/>
          <w:szCs w:val="22"/>
          <w:u w:color="000000"/>
        </w:rPr>
        <w:t>–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  <w:u w:color="000000"/>
        </w:rPr>
        <w:t xml:space="preserve"> </w:t>
      </w:r>
      <w:r w:rsidRPr="00453760">
        <w:rPr>
          <w:rFonts w:asciiTheme="majorHAnsi" w:eastAsia="Arial" w:hAnsiTheme="majorHAnsi" w:cs="Arial"/>
          <w:b/>
          <w:spacing w:val="-4"/>
          <w:sz w:val="22"/>
          <w:szCs w:val="22"/>
          <w:u w:color="000000"/>
        </w:rPr>
        <w:t>8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  <w:u w:color="000000"/>
        </w:rPr>
        <w:t>/</w:t>
      </w:r>
      <w:r w:rsidRPr="00453760">
        <w:rPr>
          <w:rFonts w:asciiTheme="majorHAnsi" w:eastAsia="Arial" w:hAnsiTheme="majorHAnsi" w:cs="Arial"/>
          <w:b/>
          <w:sz w:val="22"/>
          <w:szCs w:val="22"/>
          <w:u w:color="000000"/>
        </w:rPr>
        <w:t xml:space="preserve">93         </w:t>
      </w:r>
      <w:r w:rsidRPr="00453760">
        <w:rPr>
          <w:rFonts w:asciiTheme="majorHAnsi" w:eastAsia="Arial" w:hAnsiTheme="majorHAnsi" w:cs="Arial"/>
          <w:b/>
          <w:spacing w:val="37"/>
          <w:sz w:val="22"/>
          <w:szCs w:val="22"/>
          <w:u w:color="000000"/>
        </w:rPr>
        <w:t xml:space="preserve"> </w:t>
      </w:r>
      <w:r w:rsidRPr="00453760">
        <w:rPr>
          <w:rFonts w:asciiTheme="majorHAnsi" w:eastAsia="Arial" w:hAnsiTheme="majorHAnsi" w:cs="Arial"/>
          <w:b/>
          <w:sz w:val="22"/>
          <w:szCs w:val="22"/>
          <w:u w:color="000000"/>
        </w:rPr>
        <w:t>PO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  <w:u w:color="000000"/>
        </w:rPr>
        <w:t>ND</w:t>
      </w:r>
      <w:r w:rsidRPr="00453760">
        <w:rPr>
          <w:rFonts w:asciiTheme="majorHAnsi" w:eastAsia="Arial" w:hAnsiTheme="majorHAnsi" w:cs="Arial"/>
          <w:b/>
          <w:spacing w:val="4"/>
          <w:sz w:val="22"/>
          <w:szCs w:val="22"/>
          <w:u w:color="000000"/>
        </w:rPr>
        <w:t>E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  <w:u w:color="000000"/>
        </w:rPr>
        <w:t>R</w:t>
      </w:r>
      <w:r w:rsidRPr="00453760">
        <w:rPr>
          <w:rFonts w:asciiTheme="majorHAnsi" w:eastAsia="Arial" w:hAnsiTheme="majorHAnsi" w:cs="Arial"/>
          <w:b/>
          <w:sz w:val="22"/>
          <w:szCs w:val="22"/>
          <w:u w:color="000000"/>
        </w:rPr>
        <w:t>OSA S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  <w:u w:color="000000"/>
        </w:rPr>
        <w:t>T</w:t>
      </w:r>
      <w:r w:rsidRPr="00453760">
        <w:rPr>
          <w:rFonts w:asciiTheme="majorHAnsi" w:eastAsia="Arial" w:hAnsiTheme="majorHAnsi" w:cs="Arial"/>
          <w:b/>
          <w:spacing w:val="4"/>
          <w:sz w:val="22"/>
          <w:szCs w:val="22"/>
          <w:u w:color="000000"/>
        </w:rPr>
        <w:t>E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  <w:u w:color="000000"/>
        </w:rPr>
        <w:t>A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  <w:u w:color="000000"/>
        </w:rPr>
        <w:t>K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  <w:u w:color="000000"/>
        </w:rPr>
        <w:t>H</w:t>
      </w:r>
      <w:r w:rsidRPr="00453760">
        <w:rPr>
          <w:rFonts w:asciiTheme="majorHAnsi" w:eastAsia="Arial" w:hAnsiTheme="majorHAnsi" w:cs="Arial"/>
          <w:b/>
          <w:sz w:val="22"/>
          <w:szCs w:val="22"/>
          <w:u w:color="000000"/>
        </w:rPr>
        <w:t>O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  <w:u w:color="000000"/>
        </w:rPr>
        <w:t>U</w:t>
      </w:r>
      <w:r w:rsidRPr="00453760">
        <w:rPr>
          <w:rFonts w:asciiTheme="majorHAnsi" w:eastAsia="Arial" w:hAnsiTheme="majorHAnsi" w:cs="Arial"/>
          <w:b/>
          <w:sz w:val="22"/>
          <w:szCs w:val="22"/>
          <w:u w:color="000000"/>
        </w:rPr>
        <w:t>SES,</w:t>
      </w:r>
      <w:r w:rsidRPr="00453760">
        <w:rPr>
          <w:rFonts w:asciiTheme="majorHAnsi" w:eastAsia="Arial" w:hAnsiTheme="majorHAnsi" w:cs="Arial"/>
          <w:b/>
          <w:spacing w:val="4"/>
          <w:sz w:val="22"/>
          <w:szCs w:val="22"/>
          <w:u w:color="000000"/>
        </w:rPr>
        <w:t xml:space="preserve"> 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  <w:u w:color="000000"/>
        </w:rPr>
        <w:t>D</w:t>
      </w:r>
      <w:r w:rsidRPr="00453760">
        <w:rPr>
          <w:rFonts w:asciiTheme="majorHAnsi" w:eastAsia="Arial" w:hAnsiTheme="majorHAnsi" w:cs="Arial"/>
          <w:b/>
          <w:sz w:val="22"/>
          <w:szCs w:val="22"/>
          <w:u w:color="000000"/>
        </w:rPr>
        <w:t>ayt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  <w:u w:color="000000"/>
        </w:rPr>
        <w:t>o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  <w:u w:color="000000"/>
        </w:rPr>
        <w:t>n</w:t>
      </w:r>
      <w:r w:rsidRPr="00453760">
        <w:rPr>
          <w:rFonts w:asciiTheme="majorHAnsi" w:eastAsia="Arial" w:hAnsiTheme="majorHAnsi" w:cs="Arial"/>
          <w:b/>
          <w:sz w:val="22"/>
          <w:szCs w:val="22"/>
          <w:u w:color="000000"/>
        </w:rPr>
        <w:t>,</w:t>
      </w:r>
      <w:r w:rsidRPr="00453760">
        <w:rPr>
          <w:rFonts w:asciiTheme="majorHAnsi" w:eastAsia="Arial" w:hAnsiTheme="majorHAnsi" w:cs="Arial"/>
          <w:b/>
          <w:spacing w:val="4"/>
          <w:sz w:val="22"/>
          <w:szCs w:val="22"/>
          <w:u w:color="000000"/>
        </w:rPr>
        <w:t xml:space="preserve"> </w:t>
      </w:r>
      <w:r w:rsidRPr="00453760">
        <w:rPr>
          <w:rFonts w:asciiTheme="majorHAnsi" w:eastAsia="Arial" w:hAnsiTheme="majorHAnsi" w:cs="Arial"/>
          <w:b/>
          <w:sz w:val="22"/>
          <w:szCs w:val="22"/>
          <w:u w:color="000000"/>
        </w:rPr>
        <w:t>O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  <w:u w:color="000000"/>
        </w:rPr>
        <w:t>h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  <w:u w:color="000000"/>
        </w:rPr>
        <w:t>i</w:t>
      </w:r>
      <w:r w:rsidRPr="00453760">
        <w:rPr>
          <w:rFonts w:asciiTheme="majorHAnsi" w:eastAsia="Arial" w:hAnsiTheme="majorHAnsi" w:cs="Arial"/>
          <w:b/>
          <w:sz w:val="22"/>
          <w:szCs w:val="22"/>
          <w:u w:color="000000"/>
        </w:rPr>
        <w:t xml:space="preserve">o </w:t>
      </w:r>
      <w:r w:rsidRPr="00453760">
        <w:rPr>
          <w:rFonts w:asciiTheme="majorHAnsi" w:eastAsia="Arial" w:hAnsiTheme="majorHAnsi" w:cs="Arial"/>
          <w:sz w:val="22"/>
          <w:szCs w:val="22"/>
          <w:u w:color="000000"/>
        </w:rPr>
        <w:t>(div</w:t>
      </w:r>
      <w:r w:rsidRPr="00453760">
        <w:rPr>
          <w:rFonts w:asciiTheme="majorHAnsi" w:eastAsia="Arial" w:hAnsiTheme="majorHAnsi" w:cs="Arial"/>
          <w:spacing w:val="4"/>
          <w:sz w:val="22"/>
          <w:szCs w:val="22"/>
          <w:u w:color="000000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  <w:u w:color="000000"/>
        </w:rPr>
        <w:t xml:space="preserve">of </w:t>
      </w:r>
      <w:r w:rsidRPr="00453760">
        <w:rPr>
          <w:rFonts w:asciiTheme="majorHAnsi" w:eastAsia="Arial" w:hAnsiTheme="majorHAnsi" w:cs="Arial"/>
          <w:spacing w:val="-2"/>
          <w:sz w:val="22"/>
          <w:szCs w:val="22"/>
          <w:u w:color="000000"/>
        </w:rPr>
        <w:t>M</w:t>
      </w:r>
      <w:r w:rsidRPr="00453760">
        <w:rPr>
          <w:rFonts w:asciiTheme="majorHAnsi" w:eastAsia="Arial" w:hAnsiTheme="majorHAnsi" w:cs="Arial"/>
          <w:sz w:val="22"/>
          <w:szCs w:val="22"/>
          <w:u w:color="000000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  <w:u w:color="000000"/>
        </w:rPr>
        <w:t>t</w:t>
      </w:r>
      <w:r w:rsidRPr="00453760">
        <w:rPr>
          <w:rFonts w:asciiTheme="majorHAnsi" w:eastAsia="Arial" w:hAnsiTheme="majorHAnsi" w:cs="Arial"/>
          <w:sz w:val="22"/>
          <w:szCs w:val="22"/>
          <w:u w:color="000000"/>
        </w:rPr>
        <w:t>ro</w:t>
      </w:r>
      <w:r w:rsidRPr="00453760">
        <w:rPr>
          <w:rFonts w:asciiTheme="majorHAnsi" w:eastAsia="Arial" w:hAnsiTheme="majorHAnsi" w:cs="Arial"/>
          <w:spacing w:val="-2"/>
          <w:sz w:val="22"/>
          <w:szCs w:val="22"/>
          <w:u w:color="000000"/>
        </w:rPr>
        <w:t>m</w:t>
      </w:r>
      <w:r w:rsidRPr="00453760">
        <w:rPr>
          <w:rFonts w:asciiTheme="majorHAnsi" w:eastAsia="Arial" w:hAnsiTheme="majorHAnsi" w:cs="Arial"/>
          <w:sz w:val="22"/>
          <w:szCs w:val="22"/>
          <w:u w:color="000000"/>
        </w:rPr>
        <w:t>edia</w:t>
      </w:r>
      <w:r w:rsidRPr="00453760">
        <w:rPr>
          <w:rFonts w:asciiTheme="majorHAnsi" w:eastAsia="Arial" w:hAnsiTheme="majorHAnsi" w:cs="Arial"/>
          <w:spacing w:val="2"/>
          <w:sz w:val="22"/>
          <w:szCs w:val="22"/>
          <w:u w:color="000000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  <w:u w:color="000000"/>
        </w:rPr>
        <w:t>R</w:t>
      </w:r>
      <w:r w:rsidRPr="00453760">
        <w:rPr>
          <w:rFonts w:asciiTheme="majorHAnsi" w:eastAsia="Arial" w:hAnsiTheme="majorHAnsi" w:cs="Arial"/>
          <w:sz w:val="22"/>
          <w:szCs w:val="22"/>
          <w:u w:color="000000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  <w:u w:color="000000"/>
        </w:rPr>
        <w:t>st</w:t>
      </w:r>
      <w:r w:rsidRPr="00453760">
        <w:rPr>
          <w:rFonts w:asciiTheme="majorHAnsi" w:eastAsia="Arial" w:hAnsiTheme="majorHAnsi" w:cs="Arial"/>
          <w:sz w:val="22"/>
          <w:szCs w:val="22"/>
          <w:u w:color="000000"/>
        </w:rPr>
        <w:t>aura</w:t>
      </w:r>
      <w:r w:rsidRPr="00453760">
        <w:rPr>
          <w:rFonts w:asciiTheme="majorHAnsi" w:eastAsia="Arial" w:hAnsiTheme="majorHAnsi" w:cs="Arial"/>
          <w:spacing w:val="-4"/>
          <w:sz w:val="22"/>
          <w:szCs w:val="22"/>
          <w:u w:color="000000"/>
        </w:rPr>
        <w:t>n</w:t>
      </w:r>
      <w:r w:rsidRPr="00453760">
        <w:rPr>
          <w:rFonts w:asciiTheme="majorHAnsi" w:eastAsia="Arial" w:hAnsiTheme="majorHAnsi" w:cs="Arial"/>
          <w:sz w:val="22"/>
          <w:szCs w:val="22"/>
          <w:u w:color="000000"/>
        </w:rPr>
        <w:t>t</w:t>
      </w:r>
      <w:r w:rsidRPr="00453760">
        <w:rPr>
          <w:rFonts w:asciiTheme="majorHAnsi" w:eastAsia="Arial" w:hAnsiTheme="majorHAnsi" w:cs="Arial"/>
          <w:spacing w:val="4"/>
          <w:sz w:val="22"/>
          <w:szCs w:val="22"/>
          <w:u w:color="000000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  <w:u w:color="000000"/>
        </w:rPr>
        <w:t>Group)</w:t>
      </w:r>
    </w:p>
    <w:p w14:paraId="6E99FC63" w14:textId="77777777" w:rsidR="00DA41C2" w:rsidRPr="00453760" w:rsidRDefault="00453760">
      <w:pPr>
        <w:spacing w:before="1"/>
        <w:ind w:left="100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eastAsia="Arial" w:hAnsiTheme="majorHAnsi" w:cs="Arial"/>
          <w:sz w:val="22"/>
          <w:szCs w:val="22"/>
        </w:rPr>
        <w:t>$800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illion,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800+</w:t>
      </w:r>
      <w:r w:rsidRPr="00453760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uni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, na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iona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l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,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453760">
        <w:rPr>
          <w:rFonts w:asciiTheme="majorHAnsi" w:eastAsia="Arial" w:hAnsiTheme="majorHAnsi" w:cs="Arial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il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y</w:t>
      </w:r>
      <w:r w:rsidRPr="00453760">
        <w:rPr>
          <w:rFonts w:asciiTheme="majorHAnsi" w:eastAsia="Arial" w:hAnsiTheme="majorHAnsi" w:cs="Arial"/>
          <w:sz w:val="22"/>
          <w:szCs w:val="22"/>
        </w:rPr>
        <w:t>-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ea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453760">
        <w:rPr>
          <w:rFonts w:asciiTheme="majorHAnsi" w:eastAsia="Arial" w:hAnsiTheme="majorHAnsi" w:cs="Arial"/>
          <w:sz w:val="22"/>
          <w:szCs w:val="22"/>
        </w:rPr>
        <w:t>ho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u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hain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c</w:t>
      </w:r>
      <w:r w:rsidRPr="00453760">
        <w:rPr>
          <w:rFonts w:asciiTheme="majorHAnsi" w:eastAsia="Arial" w:hAnsiTheme="majorHAnsi" w:cs="Arial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pri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ed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of bo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h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pan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y</w:t>
      </w:r>
      <w:r w:rsidRPr="00453760">
        <w:rPr>
          <w:rFonts w:asciiTheme="majorHAnsi" w:eastAsia="Arial" w:hAnsiTheme="majorHAnsi" w:cs="Arial"/>
          <w:sz w:val="22"/>
          <w:szCs w:val="22"/>
        </w:rPr>
        <w:t>-o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453760">
        <w:rPr>
          <w:rFonts w:asciiTheme="majorHAnsi" w:eastAsia="Arial" w:hAnsiTheme="majorHAnsi" w:cs="Arial"/>
          <w:sz w:val="22"/>
          <w:szCs w:val="22"/>
        </w:rPr>
        <w:t>ned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and</w:t>
      </w:r>
    </w:p>
    <w:p w14:paraId="2474415A" w14:textId="77777777" w:rsidR="00DA41C2" w:rsidRPr="00453760" w:rsidRDefault="00453760">
      <w:pPr>
        <w:spacing w:before="1"/>
        <w:ind w:left="100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F</w:t>
      </w:r>
      <w:r w:rsidRPr="00453760">
        <w:rPr>
          <w:rFonts w:asciiTheme="majorHAnsi" w:eastAsia="Arial" w:hAnsiTheme="majorHAnsi" w:cs="Arial"/>
          <w:sz w:val="22"/>
          <w:szCs w:val="22"/>
        </w:rPr>
        <w:t>ran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hi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ed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re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auran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.</w:t>
      </w:r>
    </w:p>
    <w:p w14:paraId="1AFBD604" w14:textId="77777777" w:rsidR="00DA41C2" w:rsidRPr="00453760" w:rsidRDefault="00DA41C2">
      <w:pPr>
        <w:spacing w:before="5" w:line="200" w:lineRule="exact"/>
        <w:rPr>
          <w:rFonts w:asciiTheme="majorHAnsi" w:hAnsiTheme="majorHAnsi"/>
          <w:sz w:val="22"/>
          <w:szCs w:val="22"/>
        </w:rPr>
      </w:pPr>
    </w:p>
    <w:p w14:paraId="4A4E1365" w14:textId="77777777" w:rsidR="00DA41C2" w:rsidRPr="00453760" w:rsidRDefault="00453760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D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ir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ect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,</w:t>
      </w:r>
      <w:r w:rsidRPr="00453760">
        <w:rPr>
          <w:rFonts w:asciiTheme="majorHAnsi" w:eastAsia="Arial" w:hAnsiTheme="majorHAnsi" w:cs="Arial"/>
          <w:b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ke</w:t>
      </w:r>
      <w:r w:rsidRPr="00453760">
        <w:rPr>
          <w:rFonts w:asciiTheme="majorHAnsi" w:eastAsia="Arial" w:hAnsiTheme="majorHAnsi" w:cs="Arial"/>
          <w:b/>
          <w:spacing w:val="-4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g Se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ces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(5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/</w:t>
      </w:r>
      <w:r w:rsidRPr="00453760">
        <w:rPr>
          <w:rFonts w:asciiTheme="majorHAnsi" w:eastAsia="Arial" w:hAnsiTheme="majorHAnsi" w:cs="Arial"/>
          <w:sz w:val="22"/>
          <w:szCs w:val="22"/>
        </w:rPr>
        <w:t>92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–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8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/</w:t>
      </w:r>
      <w:r w:rsidRPr="00453760">
        <w:rPr>
          <w:rFonts w:asciiTheme="majorHAnsi" w:eastAsia="Arial" w:hAnsiTheme="majorHAnsi" w:cs="Arial"/>
          <w:sz w:val="22"/>
          <w:szCs w:val="22"/>
        </w:rPr>
        <w:t>93)</w:t>
      </w:r>
    </w:p>
    <w:p w14:paraId="304AEF85" w14:textId="77777777" w:rsidR="00DA41C2" w:rsidRPr="00453760" w:rsidRDefault="00453760">
      <w:pPr>
        <w:spacing w:before="1"/>
        <w:ind w:left="100" w:right="659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eastAsia="Arial" w:hAnsiTheme="majorHAnsi" w:cs="Arial"/>
          <w:sz w:val="22"/>
          <w:szCs w:val="22"/>
        </w:rPr>
        <w:t>Pro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ed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f</w:t>
      </w:r>
      <w:r w:rsidRPr="00453760">
        <w:rPr>
          <w:rFonts w:asciiTheme="majorHAnsi" w:eastAsia="Arial" w:hAnsiTheme="majorHAnsi" w:cs="Arial"/>
          <w:sz w:val="22"/>
          <w:szCs w:val="22"/>
        </w:rPr>
        <w:t>rom Senior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anager, Sales Pro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ion. Appoin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ed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ber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of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o-op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ar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ing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tt</w:t>
      </w:r>
      <w:r w:rsidRPr="00453760">
        <w:rPr>
          <w:rFonts w:asciiTheme="majorHAnsi" w:eastAsia="Arial" w:hAnsiTheme="majorHAnsi" w:cs="Arial"/>
          <w:sz w:val="22"/>
          <w:szCs w:val="22"/>
        </w:rPr>
        <w:t>ee, new produ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t de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z w:val="22"/>
          <w:szCs w:val="22"/>
        </w:rPr>
        <w:t>elop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ent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eam and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ept re-i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aging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t</w:t>
      </w:r>
      <w:r w:rsidRPr="00453760">
        <w:rPr>
          <w:rFonts w:asciiTheme="majorHAnsi" w:eastAsia="Arial" w:hAnsiTheme="majorHAnsi" w:cs="Arial"/>
          <w:sz w:val="22"/>
          <w:szCs w:val="22"/>
        </w:rPr>
        <w:t>ea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.</w:t>
      </w:r>
    </w:p>
    <w:p w14:paraId="45D39563" w14:textId="77777777" w:rsidR="00DA41C2" w:rsidRPr="00453760" w:rsidRDefault="00DA41C2">
      <w:pPr>
        <w:spacing w:before="4" w:line="200" w:lineRule="exact"/>
        <w:rPr>
          <w:rFonts w:asciiTheme="majorHAnsi" w:hAnsiTheme="majorHAnsi"/>
          <w:sz w:val="22"/>
          <w:szCs w:val="22"/>
        </w:rPr>
      </w:pPr>
    </w:p>
    <w:p w14:paraId="6116C929" w14:textId="77777777" w:rsidR="00DA41C2" w:rsidRPr="00453760" w:rsidRDefault="00453760">
      <w:pPr>
        <w:tabs>
          <w:tab w:val="left" w:pos="460"/>
        </w:tabs>
        <w:ind w:left="460" w:right="137" w:hanging="360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hAnsiTheme="majorHAnsi"/>
          <w:w w:val="131"/>
          <w:sz w:val="22"/>
          <w:szCs w:val="22"/>
        </w:rPr>
        <w:lastRenderedPageBreak/>
        <w:t>•</w:t>
      </w:r>
      <w:r w:rsidRPr="00453760">
        <w:rPr>
          <w:rFonts w:asciiTheme="majorHAnsi" w:hAnsiTheme="majorHAnsi"/>
          <w:sz w:val="22"/>
          <w:szCs w:val="22"/>
        </w:rPr>
        <w:tab/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D</w:t>
      </w:r>
      <w:r w:rsidRPr="00453760">
        <w:rPr>
          <w:rFonts w:asciiTheme="majorHAnsi" w:eastAsia="Arial" w:hAnsiTheme="majorHAnsi" w:cs="Arial"/>
          <w:sz w:val="22"/>
          <w:szCs w:val="22"/>
        </w:rPr>
        <w:t>ire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ct</w:t>
      </w:r>
      <w:r w:rsidRPr="00453760">
        <w:rPr>
          <w:rFonts w:asciiTheme="majorHAnsi" w:eastAsia="Arial" w:hAnsiTheme="majorHAnsi" w:cs="Arial"/>
          <w:sz w:val="22"/>
          <w:szCs w:val="22"/>
        </w:rPr>
        <w:t>ed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de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ig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sz w:val="22"/>
          <w:szCs w:val="22"/>
        </w:rPr>
        <w:t>,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d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z w:val="22"/>
          <w:szCs w:val="22"/>
        </w:rPr>
        <w:t>elop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en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,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st</w:t>
      </w:r>
      <w:r w:rsidRPr="00453760">
        <w:rPr>
          <w:rFonts w:asciiTheme="majorHAnsi" w:eastAsia="Arial" w:hAnsiTheme="majorHAnsi" w:cs="Arial"/>
          <w:sz w:val="22"/>
          <w:szCs w:val="22"/>
        </w:rPr>
        <w:t>ing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and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s</w:t>
      </w:r>
      <w:r w:rsidRPr="00453760">
        <w:rPr>
          <w:rFonts w:asciiTheme="majorHAnsi" w:eastAsia="Arial" w:hAnsiTheme="majorHAnsi" w:cs="Arial"/>
          <w:sz w:val="22"/>
          <w:szCs w:val="22"/>
        </w:rPr>
        <w:t>u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b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eq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u</w:t>
      </w:r>
      <w:r w:rsidRPr="00453760">
        <w:rPr>
          <w:rFonts w:asciiTheme="majorHAnsi" w:eastAsia="Arial" w:hAnsiTheme="majorHAnsi" w:cs="Arial"/>
          <w:sz w:val="22"/>
          <w:szCs w:val="22"/>
        </w:rPr>
        <w:t>ent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na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ional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rollout of new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enu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pre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en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ion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st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z w:val="22"/>
          <w:szCs w:val="22"/>
        </w:rPr>
        <w:t>m re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ul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ing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in 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z w:val="22"/>
          <w:szCs w:val="22"/>
        </w:rPr>
        <w:t>erage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t</w:t>
      </w:r>
      <w:r w:rsidRPr="00453760">
        <w:rPr>
          <w:rFonts w:asciiTheme="majorHAnsi" w:eastAsia="Arial" w:hAnsiTheme="majorHAnsi" w:cs="Arial"/>
          <w:sz w:val="22"/>
          <w:szCs w:val="22"/>
        </w:rPr>
        <w:t>ra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ion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rea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of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ore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t</w:t>
      </w:r>
      <w:r w:rsidRPr="00453760">
        <w:rPr>
          <w:rFonts w:asciiTheme="majorHAnsi" w:eastAsia="Arial" w:hAnsiTheme="majorHAnsi" w:cs="Arial"/>
          <w:sz w:val="22"/>
          <w:szCs w:val="22"/>
        </w:rPr>
        <w:t>han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5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%</w:t>
      </w:r>
      <w:r w:rsidRPr="00453760">
        <w:rPr>
          <w:rFonts w:asciiTheme="majorHAnsi" w:eastAsia="Arial" w:hAnsiTheme="majorHAnsi" w:cs="Arial"/>
          <w:sz w:val="22"/>
          <w:szCs w:val="22"/>
        </w:rPr>
        <w:t>.</w:t>
      </w:r>
    </w:p>
    <w:p w14:paraId="42300DB3" w14:textId="77777777" w:rsidR="00DA41C2" w:rsidRPr="00453760" w:rsidRDefault="00453760">
      <w:pPr>
        <w:spacing w:before="1"/>
        <w:ind w:left="100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hAnsiTheme="majorHAnsi"/>
          <w:w w:val="131"/>
          <w:sz w:val="22"/>
          <w:szCs w:val="22"/>
        </w:rPr>
        <w:t xml:space="preserve">•   </w:t>
      </w:r>
      <w:r w:rsidRPr="00453760">
        <w:rPr>
          <w:rFonts w:asciiTheme="majorHAnsi" w:hAnsiTheme="majorHAnsi"/>
          <w:spacing w:val="41"/>
          <w:w w:val="131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sz w:val="22"/>
          <w:szCs w:val="22"/>
        </w:rPr>
        <w:t>edu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ed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annual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depar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ent opera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ing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x</w:t>
      </w:r>
      <w:r w:rsidRPr="00453760">
        <w:rPr>
          <w:rFonts w:asciiTheme="majorHAnsi" w:eastAsia="Arial" w:hAnsiTheme="majorHAnsi" w:cs="Arial"/>
          <w:sz w:val="22"/>
          <w:szCs w:val="22"/>
        </w:rPr>
        <w:t>pen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b</w:t>
      </w:r>
      <w:r w:rsidRPr="00453760">
        <w:rPr>
          <w:rFonts w:asciiTheme="majorHAnsi" w:eastAsia="Arial" w:hAnsiTheme="majorHAnsi" w:cs="Arial"/>
          <w:sz w:val="22"/>
          <w:szCs w:val="22"/>
        </w:rPr>
        <w:t>y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z w:val="22"/>
          <w:szCs w:val="22"/>
        </w:rPr>
        <w:t>er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10%.</w:t>
      </w:r>
    </w:p>
    <w:p w14:paraId="488A63C5" w14:textId="77777777" w:rsidR="00DA41C2" w:rsidRPr="00453760" w:rsidRDefault="00453760">
      <w:pPr>
        <w:spacing w:line="200" w:lineRule="exact"/>
        <w:ind w:left="100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hAnsiTheme="majorHAnsi"/>
          <w:w w:val="131"/>
          <w:sz w:val="22"/>
          <w:szCs w:val="22"/>
        </w:rPr>
        <w:t xml:space="preserve">•   </w:t>
      </w:r>
      <w:r w:rsidRPr="00453760">
        <w:rPr>
          <w:rFonts w:asciiTheme="majorHAnsi" w:hAnsiTheme="majorHAnsi"/>
          <w:spacing w:val="41"/>
          <w:w w:val="131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Led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st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453760">
        <w:rPr>
          <w:rFonts w:asciiTheme="majorHAnsi" w:eastAsia="Arial" w:hAnsiTheme="majorHAnsi" w:cs="Arial"/>
          <w:sz w:val="22"/>
          <w:szCs w:val="22"/>
        </w:rPr>
        <w:t>f of eight and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ff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ct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ely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anaged</w:t>
      </w:r>
      <w:r w:rsidRPr="00453760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annual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b</w:t>
      </w:r>
      <w:r w:rsidRPr="00453760">
        <w:rPr>
          <w:rFonts w:asciiTheme="majorHAnsi" w:eastAsia="Arial" w:hAnsiTheme="majorHAnsi" w:cs="Arial"/>
          <w:sz w:val="22"/>
          <w:szCs w:val="22"/>
        </w:rPr>
        <w:t>udget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of $7+</w:t>
      </w:r>
      <w:r w:rsidRPr="00453760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illion.</w:t>
      </w:r>
    </w:p>
    <w:p w14:paraId="00224AF2" w14:textId="77777777" w:rsidR="00DA41C2" w:rsidRPr="00453760" w:rsidRDefault="00453760">
      <w:pPr>
        <w:tabs>
          <w:tab w:val="left" w:pos="460"/>
        </w:tabs>
        <w:ind w:left="460" w:right="595" w:hanging="360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hAnsiTheme="majorHAnsi"/>
          <w:w w:val="131"/>
          <w:sz w:val="22"/>
          <w:szCs w:val="22"/>
        </w:rPr>
        <w:t>•</w:t>
      </w:r>
      <w:r w:rsidRPr="00453760">
        <w:rPr>
          <w:rFonts w:asciiTheme="majorHAnsi" w:hAnsiTheme="majorHAnsi"/>
          <w:sz w:val="22"/>
          <w:szCs w:val="22"/>
        </w:rPr>
        <w:tab/>
      </w:r>
      <w:r w:rsidRPr="00453760">
        <w:rPr>
          <w:rFonts w:asciiTheme="majorHAnsi" w:eastAsia="Arial" w:hAnsiTheme="majorHAnsi" w:cs="Arial"/>
          <w:sz w:val="22"/>
          <w:szCs w:val="22"/>
        </w:rPr>
        <w:t>Par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ipa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ed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in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st</w:t>
      </w:r>
      <w:r w:rsidRPr="00453760">
        <w:rPr>
          <w:rFonts w:asciiTheme="majorHAnsi" w:eastAsia="Arial" w:hAnsiTheme="majorHAnsi" w:cs="Arial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egic de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z w:val="22"/>
          <w:szCs w:val="22"/>
        </w:rPr>
        <w:t>elop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ent and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ple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en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ion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f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on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p</w:t>
      </w:r>
      <w:r w:rsidRPr="00453760">
        <w:rPr>
          <w:rFonts w:asciiTheme="majorHAnsi" w:eastAsia="Arial" w:hAnsiTheme="majorHAnsi" w:cs="Arial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re-i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aging,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453760">
        <w:rPr>
          <w:rFonts w:asciiTheme="majorHAnsi" w:eastAsia="Arial" w:hAnsiTheme="majorHAnsi" w:cs="Arial"/>
          <w:sz w:val="22"/>
          <w:szCs w:val="22"/>
        </w:rPr>
        <w:t>hi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h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ul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ed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in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d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uble-digit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parable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st</w:t>
      </w:r>
      <w:r w:rsidRPr="00453760">
        <w:rPr>
          <w:rFonts w:asciiTheme="majorHAnsi" w:eastAsia="Arial" w:hAnsiTheme="majorHAnsi" w:cs="Arial"/>
          <w:sz w:val="22"/>
          <w:szCs w:val="22"/>
        </w:rPr>
        <w:t>ore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al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rea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.</w:t>
      </w:r>
    </w:p>
    <w:p w14:paraId="3EA1D93E" w14:textId="77777777" w:rsidR="00DA41C2" w:rsidRPr="00453760" w:rsidRDefault="00DA41C2">
      <w:pPr>
        <w:spacing w:before="5" w:line="200" w:lineRule="exact"/>
        <w:rPr>
          <w:rFonts w:asciiTheme="majorHAnsi" w:hAnsiTheme="majorHAnsi"/>
          <w:sz w:val="22"/>
          <w:szCs w:val="22"/>
        </w:rPr>
      </w:pPr>
    </w:p>
    <w:p w14:paraId="6217E342" w14:textId="77777777" w:rsidR="00DA41C2" w:rsidRPr="00453760" w:rsidRDefault="00453760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eastAsia="Arial" w:hAnsiTheme="majorHAnsi" w:cs="Arial"/>
          <w:b/>
          <w:sz w:val="22"/>
          <w:szCs w:val="22"/>
        </w:rPr>
        <w:t>Se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b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g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,</w:t>
      </w:r>
      <w:r w:rsidRPr="00453760">
        <w:rPr>
          <w:rFonts w:asciiTheme="majorHAnsi" w:eastAsia="Arial" w:hAnsiTheme="majorHAnsi" w:cs="Arial"/>
          <w:b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Sa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l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es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b/>
          <w:spacing w:val="-4"/>
          <w:sz w:val="22"/>
          <w:szCs w:val="22"/>
        </w:rPr>
        <w:t>P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 xml:space="preserve">n </w:t>
      </w:r>
      <w:r w:rsidRPr="00453760">
        <w:rPr>
          <w:rFonts w:asciiTheme="majorHAnsi" w:eastAsia="Arial" w:hAnsiTheme="majorHAnsi" w:cs="Arial"/>
          <w:sz w:val="22"/>
          <w:szCs w:val="22"/>
        </w:rPr>
        <w:t>(12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/</w:t>
      </w:r>
      <w:r w:rsidRPr="00453760">
        <w:rPr>
          <w:rFonts w:asciiTheme="majorHAnsi" w:eastAsia="Arial" w:hAnsiTheme="majorHAnsi" w:cs="Arial"/>
          <w:sz w:val="22"/>
          <w:szCs w:val="22"/>
        </w:rPr>
        <w:t>89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–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5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/</w:t>
      </w:r>
      <w:r w:rsidRPr="00453760">
        <w:rPr>
          <w:rFonts w:asciiTheme="majorHAnsi" w:eastAsia="Arial" w:hAnsiTheme="majorHAnsi" w:cs="Arial"/>
          <w:sz w:val="22"/>
          <w:szCs w:val="22"/>
        </w:rPr>
        <w:t>92)</w:t>
      </w:r>
    </w:p>
    <w:p w14:paraId="49764AFE" w14:textId="77777777" w:rsidR="00DA41C2" w:rsidRPr="00453760" w:rsidRDefault="00453760">
      <w:pPr>
        <w:spacing w:before="2"/>
        <w:ind w:left="100" w:right="759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eastAsia="Arial" w:hAnsiTheme="majorHAnsi" w:cs="Arial"/>
          <w:sz w:val="22"/>
          <w:szCs w:val="22"/>
        </w:rPr>
        <w:t>Pro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ed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t</w:t>
      </w:r>
      <w:r w:rsidRPr="00453760">
        <w:rPr>
          <w:rFonts w:asciiTheme="majorHAnsi" w:eastAsia="Arial" w:hAnsiTheme="majorHAnsi" w:cs="Arial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his po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ion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pon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ible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453760">
        <w:rPr>
          <w:rFonts w:asciiTheme="majorHAnsi" w:eastAsia="Arial" w:hAnsiTheme="majorHAnsi" w:cs="Arial"/>
          <w:sz w:val="22"/>
          <w:szCs w:val="22"/>
        </w:rPr>
        <w:t>or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planning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z w:val="22"/>
          <w:szCs w:val="22"/>
        </w:rPr>
        <w:t>nd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dire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ct</w:t>
      </w:r>
      <w:r w:rsidRPr="00453760">
        <w:rPr>
          <w:rFonts w:asciiTheme="majorHAnsi" w:eastAsia="Arial" w:hAnsiTheme="majorHAnsi" w:cs="Arial"/>
          <w:sz w:val="22"/>
          <w:szCs w:val="22"/>
        </w:rPr>
        <w:t>ing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he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de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z w:val="22"/>
          <w:szCs w:val="22"/>
        </w:rPr>
        <w:t>elop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ent &amp;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ple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en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ion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z w:val="22"/>
          <w:szCs w:val="22"/>
        </w:rPr>
        <w:t>f prin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,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er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handi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ing,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ales pro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ion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and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dire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ar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z w:val="22"/>
          <w:szCs w:val="22"/>
        </w:rPr>
        <w:t>ng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progra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,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luding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ional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o-op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ar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ing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z w:val="22"/>
          <w:szCs w:val="22"/>
        </w:rPr>
        <w:t>en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ts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,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al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z w:val="22"/>
          <w:szCs w:val="22"/>
        </w:rPr>
        <w:t>s pro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ion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,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new prod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u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t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st</w:t>
      </w:r>
      <w:r w:rsidRPr="00453760">
        <w:rPr>
          <w:rFonts w:asciiTheme="majorHAnsi" w:eastAsia="Arial" w:hAnsiTheme="majorHAnsi" w:cs="Arial"/>
          <w:sz w:val="22"/>
          <w:szCs w:val="22"/>
        </w:rPr>
        <w:t>ing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&amp;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rodu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ions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sz w:val="22"/>
          <w:szCs w:val="22"/>
        </w:rPr>
        <w:t>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enu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pre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en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ion.</w:t>
      </w:r>
    </w:p>
    <w:p w14:paraId="5A27E151" w14:textId="77777777" w:rsidR="00DA41C2" w:rsidRPr="00453760" w:rsidRDefault="00DA41C2">
      <w:pPr>
        <w:spacing w:before="9" w:line="200" w:lineRule="exact"/>
        <w:rPr>
          <w:rFonts w:asciiTheme="majorHAnsi" w:hAnsiTheme="majorHAnsi"/>
          <w:sz w:val="22"/>
          <w:szCs w:val="22"/>
        </w:rPr>
      </w:pPr>
    </w:p>
    <w:p w14:paraId="46FBC19C" w14:textId="77777777" w:rsidR="00DA41C2" w:rsidRPr="00453760" w:rsidRDefault="00453760">
      <w:pPr>
        <w:ind w:left="100"/>
        <w:rPr>
          <w:rFonts w:asciiTheme="majorHAnsi" w:eastAsia="Arial" w:hAnsiTheme="majorHAnsi" w:cs="Arial"/>
          <w:sz w:val="22"/>
          <w:szCs w:val="22"/>
        </w:rPr>
        <w:sectPr w:rsidR="00DA41C2" w:rsidRPr="00453760">
          <w:pgSz w:w="12240" w:h="15840"/>
          <w:pgMar w:top="1220" w:right="1040" w:bottom="280" w:left="1340" w:header="720" w:footer="720" w:gutter="0"/>
          <w:cols w:space="720"/>
        </w:sectPr>
      </w:pPr>
      <w:r w:rsidRPr="00453760">
        <w:rPr>
          <w:rFonts w:asciiTheme="majorHAnsi" w:hAnsiTheme="majorHAnsi"/>
          <w:w w:val="131"/>
          <w:sz w:val="22"/>
          <w:szCs w:val="22"/>
        </w:rPr>
        <w:t xml:space="preserve">•   </w:t>
      </w:r>
      <w:r w:rsidRPr="00453760">
        <w:rPr>
          <w:rFonts w:asciiTheme="majorHAnsi" w:hAnsiTheme="majorHAnsi"/>
          <w:spacing w:val="41"/>
          <w:w w:val="131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Blueprin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ed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t</w:t>
      </w:r>
      <w:r w:rsidRPr="00453760">
        <w:rPr>
          <w:rFonts w:asciiTheme="majorHAnsi" w:eastAsia="Arial" w:hAnsiTheme="majorHAnsi" w:cs="Arial"/>
          <w:sz w:val="22"/>
          <w:szCs w:val="22"/>
        </w:rPr>
        <w:t>he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hain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’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s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453760">
        <w:rPr>
          <w:rFonts w:asciiTheme="majorHAnsi" w:eastAsia="Arial" w:hAnsiTheme="majorHAnsi" w:cs="Arial"/>
          <w:sz w:val="22"/>
          <w:szCs w:val="22"/>
        </w:rPr>
        <w:t>ir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, na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ional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dire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ail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pr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ion,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453760">
        <w:rPr>
          <w:rFonts w:asciiTheme="majorHAnsi" w:eastAsia="Arial" w:hAnsiTheme="majorHAnsi" w:cs="Arial"/>
          <w:sz w:val="22"/>
          <w:szCs w:val="22"/>
        </w:rPr>
        <w:t>hi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h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ul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ed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in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ales gain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z w:val="22"/>
          <w:szCs w:val="22"/>
        </w:rPr>
        <w:t>f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z w:val="22"/>
          <w:szCs w:val="22"/>
        </w:rPr>
        <w:t>er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$1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illion.</w:t>
      </w:r>
    </w:p>
    <w:p w14:paraId="433F47B3" w14:textId="77777777" w:rsidR="00DA41C2" w:rsidRPr="00453760" w:rsidRDefault="00453760">
      <w:pPr>
        <w:tabs>
          <w:tab w:val="left" w:pos="460"/>
        </w:tabs>
        <w:spacing w:before="71"/>
        <w:ind w:left="460" w:right="821" w:hanging="360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hAnsiTheme="majorHAnsi"/>
          <w:w w:val="131"/>
          <w:sz w:val="22"/>
          <w:szCs w:val="22"/>
        </w:rPr>
        <w:lastRenderedPageBreak/>
        <w:t>•</w:t>
      </w:r>
      <w:r w:rsidRPr="00453760">
        <w:rPr>
          <w:rFonts w:asciiTheme="majorHAnsi" w:hAnsiTheme="majorHAnsi"/>
          <w:sz w:val="22"/>
          <w:szCs w:val="22"/>
        </w:rPr>
        <w:tab/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x</w:t>
      </w:r>
      <w:r w:rsidRPr="00453760">
        <w:rPr>
          <w:rFonts w:asciiTheme="majorHAnsi" w:eastAsia="Arial" w:hAnsiTheme="majorHAnsi" w:cs="Arial"/>
          <w:sz w:val="22"/>
          <w:szCs w:val="22"/>
        </w:rPr>
        <w:t>panded</w:t>
      </w:r>
      <w:r w:rsidRPr="00453760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z w:val="22"/>
          <w:szCs w:val="22"/>
        </w:rPr>
        <w:t>endor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re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ou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es </w:t>
      </w:r>
      <w:r w:rsidRPr="00453760">
        <w:rPr>
          <w:rFonts w:asciiTheme="majorHAnsi" w:eastAsia="Arial" w:hAnsiTheme="majorHAnsi" w:cs="Arial"/>
          <w:sz w:val="22"/>
          <w:szCs w:val="22"/>
        </w:rPr>
        <w:t>re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u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l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ing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in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pro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z w:val="22"/>
          <w:szCs w:val="22"/>
        </w:rPr>
        <w:t>ed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f</w:t>
      </w:r>
      <w:r w:rsidRPr="00453760">
        <w:rPr>
          <w:rFonts w:asciiTheme="majorHAnsi" w:eastAsia="Arial" w:hAnsiTheme="majorHAnsi" w:cs="Arial"/>
          <w:sz w:val="22"/>
          <w:szCs w:val="22"/>
        </w:rPr>
        <w:t>ini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hed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quali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y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z w:val="22"/>
          <w:szCs w:val="22"/>
        </w:rPr>
        <w:t>f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pri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and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m</w:t>
      </w:r>
      <w:r w:rsidRPr="00453760">
        <w:rPr>
          <w:rFonts w:asciiTheme="majorHAnsi" w:eastAsia="Arial" w:hAnsiTheme="majorHAnsi" w:cs="Arial"/>
          <w:sz w:val="22"/>
          <w:szCs w:val="22"/>
        </w:rPr>
        <w:t>er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handi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ing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eria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l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s and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hor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ened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prod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u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ct</w:t>
      </w:r>
      <w:r w:rsidRPr="00453760">
        <w:rPr>
          <w:rFonts w:asciiTheme="majorHAnsi" w:eastAsia="Arial" w:hAnsiTheme="majorHAnsi" w:cs="Arial"/>
          <w:sz w:val="22"/>
          <w:szCs w:val="22"/>
        </w:rPr>
        <w:t>ion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s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hedule</w:t>
      </w:r>
      <w:r w:rsidRPr="00453760">
        <w:rPr>
          <w:rFonts w:asciiTheme="majorHAnsi" w:eastAsia="Arial" w:hAnsiTheme="majorHAnsi" w:cs="Arial"/>
          <w:spacing w:val="-3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.</w:t>
      </w:r>
    </w:p>
    <w:p w14:paraId="6DAE898C" w14:textId="77777777" w:rsidR="00DA41C2" w:rsidRPr="00453760" w:rsidRDefault="00453760">
      <w:pPr>
        <w:spacing w:line="200" w:lineRule="exact"/>
        <w:ind w:left="100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hAnsiTheme="majorHAnsi"/>
          <w:w w:val="131"/>
          <w:sz w:val="22"/>
          <w:szCs w:val="22"/>
        </w:rPr>
        <w:t xml:space="preserve">•   </w:t>
      </w:r>
      <w:r w:rsidRPr="00453760">
        <w:rPr>
          <w:rFonts w:asciiTheme="majorHAnsi" w:hAnsiTheme="majorHAnsi"/>
          <w:spacing w:val="41"/>
          <w:w w:val="131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sz w:val="22"/>
          <w:szCs w:val="22"/>
        </w:rPr>
        <w:t>enego</w:t>
      </w:r>
      <w:r w:rsidRPr="0045376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ed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v</w:t>
      </w:r>
      <w:r w:rsidRPr="00453760">
        <w:rPr>
          <w:rFonts w:asciiTheme="majorHAnsi" w:eastAsia="Arial" w:hAnsiTheme="majorHAnsi" w:cs="Arial"/>
          <w:sz w:val="22"/>
          <w:szCs w:val="22"/>
        </w:rPr>
        <w:t>endor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ra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s redu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ing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budg</w:t>
      </w:r>
      <w:r w:rsidRPr="00453760">
        <w:rPr>
          <w:rFonts w:asciiTheme="majorHAnsi" w:eastAsia="Arial" w:hAnsiTheme="majorHAnsi" w:cs="Arial"/>
          <w:spacing w:val="-5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ed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x</w:t>
      </w:r>
      <w:r w:rsidRPr="00453760">
        <w:rPr>
          <w:rFonts w:asciiTheme="majorHAnsi" w:eastAsia="Arial" w:hAnsiTheme="majorHAnsi" w:cs="Arial"/>
          <w:sz w:val="22"/>
          <w:szCs w:val="22"/>
        </w:rPr>
        <w:t>pen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es by $300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,</w:t>
      </w:r>
      <w:r w:rsidRPr="00453760">
        <w:rPr>
          <w:rFonts w:asciiTheme="majorHAnsi" w:eastAsia="Arial" w:hAnsiTheme="majorHAnsi" w:cs="Arial"/>
          <w:sz w:val="22"/>
          <w:szCs w:val="22"/>
        </w:rPr>
        <w:t>000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-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$1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illion,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annual</w:t>
      </w:r>
      <w:r w:rsidRPr="00453760">
        <w:rPr>
          <w:rFonts w:asciiTheme="majorHAnsi" w:eastAsia="Arial" w:hAnsiTheme="majorHAnsi" w:cs="Arial"/>
          <w:spacing w:val="-5"/>
          <w:sz w:val="22"/>
          <w:szCs w:val="22"/>
        </w:rPr>
        <w:t>l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y</w:t>
      </w:r>
      <w:r w:rsidRPr="00453760">
        <w:rPr>
          <w:rFonts w:asciiTheme="majorHAnsi" w:eastAsia="Arial" w:hAnsiTheme="majorHAnsi" w:cs="Arial"/>
          <w:sz w:val="22"/>
          <w:szCs w:val="22"/>
        </w:rPr>
        <w:t>.</w:t>
      </w:r>
    </w:p>
    <w:p w14:paraId="5BDFB2CC" w14:textId="77777777" w:rsidR="00DA41C2" w:rsidRPr="00453760" w:rsidRDefault="00453760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hAnsiTheme="majorHAnsi"/>
          <w:w w:val="131"/>
          <w:sz w:val="22"/>
          <w:szCs w:val="22"/>
        </w:rPr>
        <w:t xml:space="preserve">•   </w:t>
      </w:r>
      <w:r w:rsidRPr="00453760">
        <w:rPr>
          <w:rFonts w:asciiTheme="majorHAnsi" w:hAnsiTheme="majorHAnsi"/>
          <w:spacing w:val="41"/>
          <w:w w:val="131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pro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z w:val="22"/>
          <w:szCs w:val="22"/>
        </w:rPr>
        <w:t>ed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z w:val="22"/>
          <w:szCs w:val="22"/>
        </w:rPr>
        <w:t>erage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F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SI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oupon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rede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p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ion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rom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.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5</w:t>
      </w:r>
      <w:r w:rsidRPr="00453760">
        <w:rPr>
          <w:rFonts w:asciiTheme="majorHAnsi" w:eastAsia="Arial" w:hAnsiTheme="majorHAnsi" w:cs="Arial"/>
          <w:sz w:val="22"/>
          <w:szCs w:val="22"/>
        </w:rPr>
        <w:t>%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t</w:t>
      </w:r>
      <w:r w:rsidRPr="00453760">
        <w:rPr>
          <w:rFonts w:asciiTheme="majorHAnsi" w:eastAsia="Arial" w:hAnsiTheme="majorHAnsi" w:cs="Arial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z w:val="22"/>
          <w:szCs w:val="22"/>
        </w:rPr>
        <w:t>er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2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%</w:t>
      </w:r>
      <w:r w:rsidRPr="00453760">
        <w:rPr>
          <w:rFonts w:asciiTheme="majorHAnsi" w:eastAsia="Arial" w:hAnsiTheme="majorHAnsi" w:cs="Arial"/>
          <w:sz w:val="22"/>
          <w:szCs w:val="22"/>
        </w:rPr>
        <w:t>.</w:t>
      </w:r>
    </w:p>
    <w:p w14:paraId="2FDB2E87" w14:textId="77777777" w:rsidR="00DA41C2" w:rsidRPr="00453760" w:rsidRDefault="00453760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hAnsiTheme="majorHAnsi"/>
          <w:w w:val="131"/>
          <w:sz w:val="22"/>
          <w:szCs w:val="22"/>
        </w:rPr>
        <w:t xml:space="preserve">•   </w:t>
      </w:r>
      <w:r w:rsidRPr="00453760">
        <w:rPr>
          <w:rFonts w:asciiTheme="majorHAnsi" w:hAnsiTheme="majorHAnsi"/>
          <w:spacing w:val="41"/>
          <w:w w:val="131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ple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en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ed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pro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ional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t</w:t>
      </w:r>
      <w:r w:rsidRPr="00453760">
        <w:rPr>
          <w:rFonts w:asciiTheme="majorHAnsi" w:eastAsia="Arial" w:hAnsiTheme="majorHAnsi" w:cs="Arial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ck</w:t>
      </w:r>
      <w:r w:rsidRPr="00453760">
        <w:rPr>
          <w:rFonts w:asciiTheme="majorHAnsi" w:eastAsia="Arial" w:hAnsiTheme="majorHAnsi" w:cs="Arial"/>
          <w:sz w:val="22"/>
          <w:szCs w:val="22"/>
        </w:rPr>
        <w:t>ing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s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y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em re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ul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ing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in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ura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and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ely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ul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repo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ing.</w:t>
      </w:r>
    </w:p>
    <w:p w14:paraId="0694B289" w14:textId="77777777" w:rsidR="00DA41C2" w:rsidRPr="00453760" w:rsidRDefault="00453760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hAnsiTheme="majorHAnsi"/>
          <w:w w:val="131"/>
          <w:sz w:val="22"/>
          <w:szCs w:val="22"/>
        </w:rPr>
        <w:t xml:space="preserve">•   </w:t>
      </w:r>
      <w:r w:rsidRPr="00453760">
        <w:rPr>
          <w:rFonts w:asciiTheme="majorHAnsi" w:hAnsiTheme="majorHAnsi"/>
          <w:spacing w:val="41"/>
          <w:w w:val="131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rea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ed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pro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ional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t</w:t>
      </w:r>
      <w:r w:rsidRPr="00453760">
        <w:rPr>
          <w:rFonts w:asciiTheme="majorHAnsi" w:eastAsia="Arial" w:hAnsiTheme="majorHAnsi" w:cs="Arial"/>
          <w:sz w:val="22"/>
          <w:szCs w:val="22"/>
        </w:rPr>
        <w:t>rade-up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and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add-on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progra</w:t>
      </w:r>
      <w:r w:rsidRPr="00453760">
        <w:rPr>
          <w:rFonts w:asciiTheme="majorHAnsi" w:eastAsia="Arial" w:hAnsiTheme="majorHAnsi" w:cs="Arial"/>
          <w:spacing w:val="-6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re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u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l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ing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in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z w:val="22"/>
          <w:szCs w:val="22"/>
        </w:rPr>
        <w:t>erage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ra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ion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rea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of 5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–</w:t>
      </w:r>
      <w:r w:rsidRPr="00453760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15%.</w:t>
      </w:r>
    </w:p>
    <w:p w14:paraId="1191DBCF" w14:textId="77777777" w:rsidR="00DA41C2" w:rsidRPr="00453760" w:rsidRDefault="00DA41C2">
      <w:pPr>
        <w:spacing w:before="4" w:line="200" w:lineRule="exact"/>
        <w:rPr>
          <w:rFonts w:asciiTheme="majorHAnsi" w:hAnsiTheme="majorHAnsi"/>
          <w:sz w:val="22"/>
          <w:szCs w:val="22"/>
        </w:rPr>
      </w:pPr>
    </w:p>
    <w:p w14:paraId="23AA43DB" w14:textId="77777777" w:rsidR="00DA41C2" w:rsidRPr="00453760" w:rsidRDefault="00453760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b/>
          <w:spacing w:val="4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g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,</w:t>
      </w:r>
      <w:r w:rsidRPr="00453760">
        <w:rPr>
          <w:rFonts w:asciiTheme="majorHAnsi" w:eastAsia="Arial" w:hAnsiTheme="majorHAnsi" w:cs="Arial"/>
          <w:b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Sa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l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es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P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 xml:space="preserve">n </w:t>
      </w:r>
      <w:r w:rsidRPr="00453760">
        <w:rPr>
          <w:rFonts w:asciiTheme="majorHAnsi" w:eastAsia="Arial" w:hAnsiTheme="majorHAnsi" w:cs="Arial"/>
          <w:sz w:val="22"/>
          <w:szCs w:val="22"/>
        </w:rPr>
        <w:t>(9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/</w:t>
      </w:r>
      <w:r w:rsidRPr="00453760">
        <w:rPr>
          <w:rFonts w:asciiTheme="majorHAnsi" w:eastAsia="Arial" w:hAnsiTheme="majorHAnsi" w:cs="Arial"/>
          <w:sz w:val="22"/>
          <w:szCs w:val="22"/>
        </w:rPr>
        <w:t>87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–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12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/</w:t>
      </w:r>
      <w:r w:rsidRPr="00453760">
        <w:rPr>
          <w:rFonts w:asciiTheme="majorHAnsi" w:eastAsia="Arial" w:hAnsiTheme="majorHAnsi" w:cs="Arial"/>
          <w:sz w:val="22"/>
          <w:szCs w:val="22"/>
        </w:rPr>
        <w:t>89)</w:t>
      </w:r>
    </w:p>
    <w:p w14:paraId="55F9F01D" w14:textId="77777777" w:rsidR="00DA41C2" w:rsidRPr="00453760" w:rsidRDefault="00453760">
      <w:pPr>
        <w:spacing w:before="1"/>
        <w:ind w:left="100" w:right="331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rui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ed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t</w:t>
      </w:r>
      <w:r w:rsidRPr="00453760">
        <w:rPr>
          <w:rFonts w:asciiTheme="majorHAnsi" w:eastAsia="Arial" w:hAnsiTheme="majorHAnsi" w:cs="Arial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abli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h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in-hou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print ad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ing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sz w:val="22"/>
          <w:szCs w:val="22"/>
        </w:rPr>
        <w:t>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er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handi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ing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age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453760">
        <w:rPr>
          <w:rFonts w:asciiTheme="majorHAnsi" w:eastAsia="Arial" w:hAnsiTheme="majorHAnsi" w:cs="Arial"/>
          <w:sz w:val="22"/>
          <w:szCs w:val="22"/>
        </w:rPr>
        <w:t>,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plan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and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anage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ple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en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ion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z w:val="22"/>
          <w:szCs w:val="22"/>
        </w:rPr>
        <w:t>f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pri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t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ar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ing,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ales pro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ion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and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m</w:t>
      </w:r>
      <w:r w:rsidRPr="00453760">
        <w:rPr>
          <w:rFonts w:asciiTheme="majorHAnsi" w:eastAsia="Arial" w:hAnsiTheme="majorHAnsi" w:cs="Arial"/>
          <w:sz w:val="22"/>
          <w:szCs w:val="22"/>
        </w:rPr>
        <w:t>enu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er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handi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z w:val="22"/>
          <w:szCs w:val="22"/>
        </w:rPr>
        <w:t>ng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progra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.</w:t>
      </w:r>
    </w:p>
    <w:p w14:paraId="707D7448" w14:textId="77777777" w:rsidR="00DA41C2" w:rsidRPr="00453760" w:rsidRDefault="00DA41C2">
      <w:pPr>
        <w:spacing w:before="4" w:line="200" w:lineRule="exact"/>
        <w:rPr>
          <w:rFonts w:asciiTheme="majorHAnsi" w:hAnsiTheme="majorHAnsi"/>
          <w:sz w:val="22"/>
          <w:szCs w:val="22"/>
        </w:rPr>
      </w:pPr>
    </w:p>
    <w:p w14:paraId="17E2CFA4" w14:textId="77777777" w:rsidR="00DA41C2" w:rsidRPr="00453760" w:rsidRDefault="00453760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hAnsiTheme="majorHAnsi"/>
          <w:w w:val="131"/>
          <w:sz w:val="22"/>
          <w:szCs w:val="22"/>
        </w:rPr>
        <w:t xml:space="preserve">•   </w:t>
      </w:r>
      <w:r w:rsidRPr="00453760">
        <w:rPr>
          <w:rFonts w:asciiTheme="majorHAnsi" w:hAnsiTheme="majorHAnsi"/>
          <w:spacing w:val="41"/>
          <w:w w:val="131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sz w:val="22"/>
          <w:szCs w:val="22"/>
        </w:rPr>
        <w:t>enego</w:t>
      </w:r>
      <w:r w:rsidRPr="00453760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ed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print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edia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c</w:t>
      </w:r>
      <w:r w:rsidRPr="00453760">
        <w:rPr>
          <w:rFonts w:asciiTheme="majorHAnsi" w:eastAsia="Arial" w:hAnsiTheme="majorHAnsi" w:cs="Arial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ra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s re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u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l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ing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in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z w:val="22"/>
          <w:szCs w:val="22"/>
        </w:rPr>
        <w:t>ngs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of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ore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t</w:t>
      </w:r>
      <w:r w:rsidRPr="00453760">
        <w:rPr>
          <w:rFonts w:asciiTheme="majorHAnsi" w:eastAsia="Arial" w:hAnsiTheme="majorHAnsi" w:cs="Arial"/>
          <w:sz w:val="22"/>
          <w:szCs w:val="22"/>
        </w:rPr>
        <w:t>han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$250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,</w:t>
      </w:r>
      <w:r w:rsidRPr="00453760">
        <w:rPr>
          <w:rFonts w:asciiTheme="majorHAnsi" w:eastAsia="Arial" w:hAnsiTheme="majorHAnsi" w:cs="Arial"/>
          <w:sz w:val="22"/>
          <w:szCs w:val="22"/>
        </w:rPr>
        <w:t>00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0</w:t>
      </w:r>
      <w:r w:rsidRPr="00453760">
        <w:rPr>
          <w:rFonts w:asciiTheme="majorHAnsi" w:eastAsia="Arial" w:hAnsiTheme="majorHAnsi" w:cs="Arial"/>
          <w:sz w:val="22"/>
          <w:szCs w:val="22"/>
        </w:rPr>
        <w:t>.</w:t>
      </w:r>
    </w:p>
    <w:p w14:paraId="73448630" w14:textId="77777777" w:rsidR="00DA41C2" w:rsidRPr="00453760" w:rsidRDefault="00453760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hAnsiTheme="majorHAnsi"/>
          <w:w w:val="131"/>
          <w:sz w:val="22"/>
          <w:szCs w:val="22"/>
        </w:rPr>
        <w:t xml:space="preserve">•   </w:t>
      </w:r>
      <w:r w:rsidRPr="00453760">
        <w:rPr>
          <w:rFonts w:asciiTheme="majorHAnsi" w:hAnsiTheme="majorHAnsi"/>
          <w:spacing w:val="41"/>
          <w:w w:val="131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rea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ed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k</w:t>
      </w:r>
      <w:r w:rsidRPr="00453760">
        <w:rPr>
          <w:rFonts w:asciiTheme="majorHAnsi" w:eastAsia="Arial" w:hAnsiTheme="majorHAnsi" w:cs="Arial"/>
          <w:sz w:val="22"/>
          <w:szCs w:val="22"/>
        </w:rPr>
        <w:t>id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’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pre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ium pro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ion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re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u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l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ing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in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ales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in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rea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z w:val="22"/>
          <w:szCs w:val="22"/>
        </w:rPr>
        <w:t>f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11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%</w:t>
      </w:r>
      <w:r w:rsidRPr="00453760">
        <w:rPr>
          <w:rFonts w:asciiTheme="majorHAnsi" w:eastAsia="Arial" w:hAnsiTheme="majorHAnsi" w:cs="Arial"/>
          <w:sz w:val="22"/>
          <w:szCs w:val="22"/>
        </w:rPr>
        <w:t>.</w:t>
      </w:r>
    </w:p>
    <w:p w14:paraId="26DCE7CF" w14:textId="77777777" w:rsidR="00DA41C2" w:rsidRPr="00453760" w:rsidRDefault="00453760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hAnsiTheme="majorHAnsi"/>
          <w:w w:val="131"/>
          <w:sz w:val="22"/>
          <w:szCs w:val="22"/>
        </w:rPr>
        <w:t xml:space="preserve">•   </w:t>
      </w:r>
      <w:r w:rsidRPr="00453760">
        <w:rPr>
          <w:rFonts w:asciiTheme="majorHAnsi" w:hAnsiTheme="majorHAnsi"/>
          <w:spacing w:val="41"/>
          <w:w w:val="131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st</w:t>
      </w:r>
      <w:r w:rsidRPr="00453760">
        <w:rPr>
          <w:rFonts w:asciiTheme="majorHAnsi" w:eastAsia="Arial" w:hAnsiTheme="majorHAnsi" w:cs="Arial"/>
          <w:sz w:val="22"/>
          <w:szCs w:val="22"/>
        </w:rPr>
        <w:t>abli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hed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in-hou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print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edia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agen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y re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u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l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ing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annual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s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z w:val="22"/>
          <w:szCs w:val="22"/>
        </w:rPr>
        <w:t>ings of o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z w:val="22"/>
          <w:szCs w:val="22"/>
        </w:rPr>
        <w:t>er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$750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,</w:t>
      </w:r>
      <w:r w:rsidRPr="00453760">
        <w:rPr>
          <w:rFonts w:asciiTheme="majorHAnsi" w:eastAsia="Arial" w:hAnsiTheme="majorHAnsi" w:cs="Arial"/>
          <w:sz w:val="22"/>
          <w:szCs w:val="22"/>
        </w:rPr>
        <w:t>000.</w:t>
      </w:r>
    </w:p>
    <w:p w14:paraId="03B5BA28" w14:textId="77777777" w:rsidR="00DA41C2" w:rsidRPr="00453760" w:rsidRDefault="00453760">
      <w:pPr>
        <w:spacing w:line="200" w:lineRule="exact"/>
        <w:ind w:left="100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hAnsiTheme="majorHAnsi"/>
          <w:w w:val="131"/>
          <w:sz w:val="22"/>
          <w:szCs w:val="22"/>
        </w:rPr>
        <w:t xml:space="preserve">•   </w:t>
      </w:r>
      <w:r w:rsidRPr="00453760">
        <w:rPr>
          <w:rFonts w:asciiTheme="majorHAnsi" w:hAnsiTheme="majorHAnsi"/>
          <w:spacing w:val="41"/>
          <w:w w:val="131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Spearheaded</w:t>
      </w:r>
      <w:r w:rsidRPr="00453760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de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z w:val="22"/>
          <w:szCs w:val="22"/>
        </w:rPr>
        <w:t>elop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ent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and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ple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en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ion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of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print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and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er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hand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ing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453760">
        <w:rPr>
          <w:rFonts w:asciiTheme="majorHAnsi" w:eastAsia="Arial" w:hAnsiTheme="majorHAnsi" w:cs="Arial"/>
          <w:sz w:val="22"/>
          <w:szCs w:val="22"/>
        </w:rPr>
        <w:t>ork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pro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z w:val="22"/>
          <w:szCs w:val="22"/>
        </w:rPr>
        <w:t>ing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453760">
        <w:rPr>
          <w:rFonts w:asciiTheme="majorHAnsi" w:eastAsia="Arial" w:hAnsiTheme="majorHAnsi" w:cs="Arial"/>
          <w:sz w:val="22"/>
          <w:szCs w:val="22"/>
        </w:rPr>
        <w:t>ran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h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ee</w:t>
      </w:r>
    </w:p>
    <w:p w14:paraId="6DB34EB8" w14:textId="77777777" w:rsidR="00DA41C2" w:rsidRPr="00453760" w:rsidRDefault="00453760">
      <w:pPr>
        <w:ind w:left="427" w:right="4440"/>
        <w:jc w:val="center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eastAsia="Arial" w:hAnsiTheme="majorHAnsi" w:cs="Arial"/>
          <w:sz w:val="22"/>
          <w:szCs w:val="22"/>
        </w:rPr>
        <w:t>par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ipa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ion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in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pan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y</w:t>
      </w:r>
      <w:r w:rsidRPr="00453760">
        <w:rPr>
          <w:rFonts w:asciiTheme="majorHAnsi" w:eastAsia="Arial" w:hAnsiTheme="majorHAnsi" w:cs="Arial"/>
          <w:sz w:val="22"/>
          <w:szCs w:val="22"/>
        </w:rPr>
        <w:t>-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po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ored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progra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s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453760">
        <w:rPr>
          <w:rFonts w:asciiTheme="majorHAnsi" w:eastAsia="Arial" w:hAnsiTheme="majorHAnsi" w:cs="Arial"/>
          <w:sz w:val="22"/>
          <w:szCs w:val="22"/>
        </w:rPr>
        <w:t>rom 10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-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40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%</w:t>
      </w:r>
      <w:r w:rsidRPr="00453760">
        <w:rPr>
          <w:rFonts w:asciiTheme="majorHAnsi" w:eastAsia="Arial" w:hAnsiTheme="majorHAnsi" w:cs="Arial"/>
          <w:sz w:val="22"/>
          <w:szCs w:val="22"/>
        </w:rPr>
        <w:t>.</w:t>
      </w:r>
    </w:p>
    <w:p w14:paraId="12DFDFE8" w14:textId="77777777" w:rsidR="00DA41C2" w:rsidRPr="00453760" w:rsidRDefault="00453760">
      <w:pPr>
        <w:spacing w:before="1"/>
        <w:ind w:left="100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hAnsiTheme="majorHAnsi"/>
          <w:w w:val="131"/>
          <w:sz w:val="22"/>
          <w:szCs w:val="22"/>
        </w:rPr>
        <w:t xml:space="preserve">•   </w:t>
      </w:r>
      <w:r w:rsidRPr="00453760">
        <w:rPr>
          <w:rFonts w:asciiTheme="majorHAnsi" w:hAnsiTheme="majorHAnsi"/>
          <w:spacing w:val="41"/>
          <w:w w:val="131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D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z w:val="22"/>
          <w:szCs w:val="22"/>
        </w:rPr>
        <w:t>eloped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and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ple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en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ed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u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li-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iered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g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t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s</w:t>
      </w:r>
      <w:r w:rsidRPr="00453760">
        <w:rPr>
          <w:rFonts w:asciiTheme="majorHAnsi" w:eastAsia="Arial" w:hAnsiTheme="majorHAnsi" w:cs="Arial"/>
          <w:sz w:val="22"/>
          <w:szCs w:val="22"/>
        </w:rPr>
        <w:t>al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pro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ion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re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u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l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ing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in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25%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ales in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rea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e.</w:t>
      </w:r>
    </w:p>
    <w:p w14:paraId="319D92E3" w14:textId="77777777" w:rsidR="00DA41C2" w:rsidRPr="00453760" w:rsidRDefault="00453760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hAnsiTheme="majorHAnsi"/>
          <w:w w:val="131"/>
          <w:sz w:val="22"/>
          <w:szCs w:val="22"/>
        </w:rPr>
        <w:t xml:space="preserve">•   </w:t>
      </w:r>
      <w:r w:rsidRPr="00453760">
        <w:rPr>
          <w:rFonts w:asciiTheme="majorHAnsi" w:hAnsiTheme="majorHAnsi"/>
          <w:spacing w:val="41"/>
          <w:w w:val="131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st</w:t>
      </w:r>
      <w:r w:rsidRPr="00453760">
        <w:rPr>
          <w:rFonts w:asciiTheme="majorHAnsi" w:eastAsia="Arial" w:hAnsiTheme="majorHAnsi" w:cs="Arial"/>
          <w:sz w:val="22"/>
          <w:szCs w:val="22"/>
        </w:rPr>
        <w:t>abli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hed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olid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and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ff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ct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rappo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453760">
        <w:rPr>
          <w:rFonts w:asciiTheme="majorHAnsi" w:eastAsia="Arial" w:hAnsiTheme="majorHAnsi" w:cs="Arial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h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453760">
        <w:rPr>
          <w:rFonts w:asciiTheme="majorHAnsi" w:eastAsia="Arial" w:hAnsiTheme="majorHAnsi" w:cs="Arial"/>
          <w:sz w:val="22"/>
          <w:szCs w:val="22"/>
        </w:rPr>
        <w:t>ran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h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ee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c</w:t>
      </w:r>
      <w:r w:rsidRPr="00453760">
        <w:rPr>
          <w:rFonts w:asciiTheme="majorHAnsi" w:eastAsia="Arial" w:hAnsiTheme="majorHAnsi" w:cs="Arial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mm</w:t>
      </w:r>
      <w:r w:rsidRPr="00453760">
        <w:rPr>
          <w:rFonts w:asciiTheme="majorHAnsi" w:eastAsia="Arial" w:hAnsiTheme="majorHAnsi" w:cs="Arial"/>
          <w:sz w:val="22"/>
          <w:szCs w:val="22"/>
        </w:rPr>
        <w:t>uni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ty</w:t>
      </w:r>
      <w:r w:rsidRPr="00453760">
        <w:rPr>
          <w:rFonts w:asciiTheme="majorHAnsi" w:eastAsia="Arial" w:hAnsiTheme="majorHAnsi" w:cs="Arial"/>
          <w:sz w:val="22"/>
          <w:szCs w:val="22"/>
        </w:rPr>
        <w:t>.</w:t>
      </w:r>
    </w:p>
    <w:p w14:paraId="0518CC82" w14:textId="77777777" w:rsidR="00DA41C2" w:rsidRPr="00453760" w:rsidRDefault="00DA41C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36A59FD" w14:textId="77777777" w:rsidR="00DA41C2" w:rsidRPr="00453760" w:rsidRDefault="00DA41C2">
      <w:pPr>
        <w:spacing w:before="12" w:line="200" w:lineRule="exact"/>
        <w:rPr>
          <w:rFonts w:asciiTheme="majorHAnsi" w:hAnsiTheme="majorHAnsi"/>
          <w:sz w:val="22"/>
          <w:szCs w:val="22"/>
        </w:rPr>
      </w:pPr>
    </w:p>
    <w:p w14:paraId="420B12AE" w14:textId="77777777" w:rsidR="00DA41C2" w:rsidRPr="00453760" w:rsidRDefault="00453760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eastAsia="Arial" w:hAnsiTheme="majorHAnsi" w:cs="Arial"/>
          <w:b/>
          <w:sz w:val="22"/>
          <w:szCs w:val="22"/>
          <w:u w:color="000000"/>
        </w:rPr>
        <w:t>9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  <w:u w:color="000000"/>
        </w:rPr>
        <w:t>/</w:t>
      </w:r>
      <w:r w:rsidRPr="00453760">
        <w:rPr>
          <w:rFonts w:asciiTheme="majorHAnsi" w:eastAsia="Arial" w:hAnsiTheme="majorHAnsi" w:cs="Arial"/>
          <w:b/>
          <w:sz w:val="22"/>
          <w:szCs w:val="22"/>
          <w:u w:color="000000"/>
        </w:rPr>
        <w:t>78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  <w:u w:color="000000"/>
        </w:rPr>
        <w:t xml:space="preserve"> </w:t>
      </w:r>
      <w:r w:rsidRPr="00453760">
        <w:rPr>
          <w:rFonts w:asciiTheme="majorHAnsi" w:eastAsia="Arial" w:hAnsiTheme="majorHAnsi" w:cs="Arial"/>
          <w:b/>
          <w:sz w:val="22"/>
          <w:szCs w:val="22"/>
          <w:u w:color="000000"/>
        </w:rPr>
        <w:t>–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  <w:u w:color="000000"/>
        </w:rPr>
        <w:t xml:space="preserve"> </w:t>
      </w:r>
      <w:r w:rsidRPr="00453760">
        <w:rPr>
          <w:rFonts w:asciiTheme="majorHAnsi" w:eastAsia="Arial" w:hAnsiTheme="majorHAnsi" w:cs="Arial"/>
          <w:b/>
          <w:spacing w:val="-4"/>
          <w:sz w:val="22"/>
          <w:szCs w:val="22"/>
          <w:u w:color="000000"/>
        </w:rPr>
        <w:t>9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  <w:u w:color="000000"/>
        </w:rPr>
        <w:t>/</w:t>
      </w:r>
      <w:r w:rsidRPr="00453760">
        <w:rPr>
          <w:rFonts w:asciiTheme="majorHAnsi" w:eastAsia="Arial" w:hAnsiTheme="majorHAnsi" w:cs="Arial"/>
          <w:b/>
          <w:sz w:val="22"/>
          <w:szCs w:val="22"/>
          <w:u w:color="000000"/>
        </w:rPr>
        <w:t xml:space="preserve">87         </w:t>
      </w:r>
      <w:r w:rsidRPr="00453760">
        <w:rPr>
          <w:rFonts w:asciiTheme="majorHAnsi" w:eastAsia="Arial" w:hAnsiTheme="majorHAnsi" w:cs="Arial"/>
          <w:b/>
          <w:spacing w:val="37"/>
          <w:sz w:val="22"/>
          <w:szCs w:val="22"/>
          <w:u w:color="000000"/>
        </w:rPr>
        <w:t xml:space="preserve"> </w:t>
      </w:r>
      <w:r w:rsidRPr="00453760">
        <w:rPr>
          <w:rFonts w:asciiTheme="majorHAnsi" w:eastAsia="Arial" w:hAnsiTheme="majorHAnsi" w:cs="Arial"/>
          <w:b/>
          <w:sz w:val="22"/>
          <w:szCs w:val="22"/>
          <w:u w:color="000000"/>
        </w:rPr>
        <w:t xml:space="preserve">XYZ 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  <w:u w:color="000000"/>
        </w:rPr>
        <w:t>F</w:t>
      </w:r>
      <w:r w:rsidRPr="00453760">
        <w:rPr>
          <w:rFonts w:asciiTheme="majorHAnsi" w:eastAsia="Arial" w:hAnsiTheme="majorHAnsi" w:cs="Arial"/>
          <w:b/>
          <w:sz w:val="22"/>
          <w:szCs w:val="22"/>
          <w:u w:color="000000"/>
        </w:rPr>
        <w:t>OO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  <w:u w:color="000000"/>
        </w:rPr>
        <w:t>D</w:t>
      </w:r>
      <w:r w:rsidRPr="00453760">
        <w:rPr>
          <w:rFonts w:asciiTheme="majorHAnsi" w:eastAsia="Arial" w:hAnsiTheme="majorHAnsi" w:cs="Arial"/>
          <w:b/>
          <w:sz w:val="22"/>
          <w:szCs w:val="22"/>
          <w:u w:color="000000"/>
        </w:rPr>
        <w:t>S,</w:t>
      </w:r>
      <w:r w:rsidRPr="00453760">
        <w:rPr>
          <w:rFonts w:asciiTheme="majorHAnsi" w:eastAsia="Arial" w:hAnsiTheme="majorHAnsi" w:cs="Arial"/>
          <w:b/>
          <w:spacing w:val="4"/>
          <w:sz w:val="22"/>
          <w:szCs w:val="22"/>
          <w:u w:color="000000"/>
        </w:rPr>
        <w:t xml:space="preserve"> 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  <w:u w:color="000000"/>
        </w:rPr>
        <w:t>I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  <w:u w:color="000000"/>
        </w:rPr>
        <w:t>NC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  <w:u w:color="000000"/>
        </w:rPr>
        <w:t>.</w:t>
      </w:r>
      <w:r w:rsidRPr="00453760">
        <w:rPr>
          <w:rFonts w:asciiTheme="majorHAnsi" w:eastAsia="Arial" w:hAnsiTheme="majorHAnsi" w:cs="Arial"/>
          <w:b/>
          <w:sz w:val="22"/>
          <w:szCs w:val="22"/>
          <w:u w:color="000000"/>
        </w:rPr>
        <w:t>,</w:t>
      </w:r>
      <w:r w:rsidRPr="00453760">
        <w:rPr>
          <w:rFonts w:asciiTheme="majorHAnsi" w:eastAsia="Arial" w:hAnsiTheme="majorHAnsi" w:cs="Arial"/>
          <w:b/>
          <w:spacing w:val="4"/>
          <w:sz w:val="22"/>
          <w:szCs w:val="22"/>
          <w:u w:color="000000"/>
        </w:rPr>
        <w:t xml:space="preserve"> 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  <w:u w:color="000000"/>
        </w:rPr>
        <w:t>C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  <w:u w:color="000000"/>
        </w:rPr>
        <w:t>l</w:t>
      </w:r>
      <w:r w:rsidRPr="00453760">
        <w:rPr>
          <w:rFonts w:asciiTheme="majorHAnsi" w:eastAsia="Arial" w:hAnsiTheme="majorHAnsi" w:cs="Arial"/>
          <w:b/>
          <w:sz w:val="22"/>
          <w:szCs w:val="22"/>
          <w:u w:color="000000"/>
        </w:rPr>
        <w:t>eve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  <w:u w:color="000000"/>
        </w:rPr>
        <w:t>l</w:t>
      </w:r>
      <w:r w:rsidRPr="00453760">
        <w:rPr>
          <w:rFonts w:asciiTheme="majorHAnsi" w:eastAsia="Arial" w:hAnsiTheme="majorHAnsi" w:cs="Arial"/>
          <w:b/>
          <w:sz w:val="22"/>
          <w:szCs w:val="22"/>
          <w:u w:color="000000"/>
        </w:rPr>
        <w:t>a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  <w:u w:color="000000"/>
        </w:rPr>
        <w:t>nd</w:t>
      </w:r>
      <w:r w:rsidRPr="00453760">
        <w:rPr>
          <w:rFonts w:asciiTheme="majorHAnsi" w:eastAsia="Arial" w:hAnsiTheme="majorHAnsi" w:cs="Arial"/>
          <w:b/>
          <w:sz w:val="22"/>
          <w:szCs w:val="22"/>
          <w:u w:color="000000"/>
        </w:rPr>
        <w:t>,</w:t>
      </w:r>
      <w:r w:rsidRPr="00453760">
        <w:rPr>
          <w:rFonts w:asciiTheme="majorHAnsi" w:eastAsia="Arial" w:hAnsiTheme="majorHAnsi" w:cs="Arial"/>
          <w:b/>
          <w:spacing w:val="4"/>
          <w:sz w:val="22"/>
          <w:szCs w:val="22"/>
          <w:u w:color="000000"/>
        </w:rPr>
        <w:t xml:space="preserve"> </w:t>
      </w:r>
      <w:r w:rsidRPr="00453760">
        <w:rPr>
          <w:rFonts w:asciiTheme="majorHAnsi" w:eastAsia="Arial" w:hAnsiTheme="majorHAnsi" w:cs="Arial"/>
          <w:b/>
          <w:sz w:val="22"/>
          <w:szCs w:val="22"/>
          <w:u w:color="000000"/>
        </w:rPr>
        <w:t>O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  <w:u w:color="000000"/>
        </w:rPr>
        <w:t>h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  <w:u w:color="000000"/>
        </w:rPr>
        <w:t>i</w:t>
      </w:r>
      <w:r w:rsidRPr="00453760">
        <w:rPr>
          <w:rFonts w:asciiTheme="majorHAnsi" w:eastAsia="Arial" w:hAnsiTheme="majorHAnsi" w:cs="Arial"/>
          <w:b/>
          <w:sz w:val="22"/>
          <w:szCs w:val="22"/>
          <w:u w:color="000000"/>
        </w:rPr>
        <w:t>o</w:t>
      </w:r>
    </w:p>
    <w:p w14:paraId="3DD879E6" w14:textId="77777777" w:rsidR="00DA41C2" w:rsidRPr="00453760" w:rsidRDefault="00453760">
      <w:pPr>
        <w:spacing w:before="1"/>
        <w:ind w:left="100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eastAsia="Arial" w:hAnsiTheme="majorHAnsi" w:cs="Arial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$600+</w:t>
      </w:r>
      <w:r w:rsidRPr="00453760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illion,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65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st</w:t>
      </w:r>
      <w:r w:rsidRPr="00453760">
        <w:rPr>
          <w:rFonts w:asciiTheme="majorHAnsi" w:eastAsia="Arial" w:hAnsiTheme="majorHAnsi" w:cs="Arial"/>
          <w:sz w:val="22"/>
          <w:szCs w:val="22"/>
        </w:rPr>
        <w:t>or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z w:val="22"/>
          <w:szCs w:val="22"/>
        </w:rPr>
        <w:t>,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regional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gro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y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/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uper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st</w:t>
      </w:r>
      <w:r w:rsidRPr="00453760">
        <w:rPr>
          <w:rFonts w:asciiTheme="majorHAnsi" w:eastAsia="Arial" w:hAnsiTheme="majorHAnsi" w:cs="Arial"/>
          <w:sz w:val="22"/>
          <w:szCs w:val="22"/>
        </w:rPr>
        <w:t>ore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c</w:t>
      </w:r>
      <w:r w:rsidRPr="00453760">
        <w:rPr>
          <w:rFonts w:asciiTheme="majorHAnsi" w:eastAsia="Arial" w:hAnsiTheme="majorHAnsi" w:cs="Arial"/>
          <w:sz w:val="22"/>
          <w:szCs w:val="22"/>
        </w:rPr>
        <w:t>hain.</w:t>
      </w:r>
    </w:p>
    <w:p w14:paraId="34C93A7B" w14:textId="77777777" w:rsidR="00DA41C2" w:rsidRPr="00453760" w:rsidRDefault="00DA41C2">
      <w:pPr>
        <w:spacing w:before="5" w:line="200" w:lineRule="exact"/>
        <w:rPr>
          <w:rFonts w:asciiTheme="majorHAnsi" w:hAnsiTheme="majorHAnsi"/>
          <w:sz w:val="22"/>
          <w:szCs w:val="22"/>
        </w:rPr>
      </w:pPr>
    </w:p>
    <w:p w14:paraId="26D556EE" w14:textId="77777777" w:rsidR="00DA41C2" w:rsidRPr="00453760" w:rsidRDefault="00453760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Ad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ve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 xml:space="preserve">g 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b/>
          <w:spacing w:val="4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g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er</w:t>
      </w:r>
      <w:r w:rsidRPr="00453760">
        <w:rPr>
          <w:rFonts w:asciiTheme="majorHAnsi" w:eastAsia="Arial" w:hAnsiTheme="majorHAnsi" w:cs="Arial"/>
          <w:b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(5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/</w:t>
      </w:r>
      <w:r w:rsidRPr="00453760">
        <w:rPr>
          <w:rFonts w:asciiTheme="majorHAnsi" w:eastAsia="Arial" w:hAnsiTheme="majorHAnsi" w:cs="Arial"/>
          <w:sz w:val="22"/>
          <w:szCs w:val="22"/>
        </w:rPr>
        <w:t>84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–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9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/</w:t>
      </w:r>
      <w:r w:rsidRPr="00453760">
        <w:rPr>
          <w:rFonts w:asciiTheme="majorHAnsi" w:eastAsia="Arial" w:hAnsiTheme="majorHAnsi" w:cs="Arial"/>
          <w:sz w:val="22"/>
          <w:szCs w:val="22"/>
        </w:rPr>
        <w:t>87)</w:t>
      </w:r>
    </w:p>
    <w:p w14:paraId="61749E8F" w14:textId="77777777" w:rsidR="00DA41C2" w:rsidRPr="00453760" w:rsidRDefault="00453760">
      <w:pPr>
        <w:spacing w:before="1"/>
        <w:ind w:left="100" w:right="77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eastAsia="Arial" w:hAnsiTheme="majorHAnsi" w:cs="Arial"/>
          <w:sz w:val="22"/>
          <w:szCs w:val="22"/>
        </w:rPr>
        <w:t>Planned,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de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z w:val="22"/>
          <w:szCs w:val="22"/>
        </w:rPr>
        <w:t>eloped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and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anaged</w:t>
      </w:r>
      <w:r w:rsidRPr="00453760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ing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and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ales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pro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ion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s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ra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egi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s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453760">
        <w:rPr>
          <w:rFonts w:asciiTheme="majorHAnsi" w:eastAsia="Arial" w:hAnsiTheme="majorHAnsi" w:cs="Arial"/>
          <w:sz w:val="22"/>
          <w:szCs w:val="22"/>
        </w:rPr>
        <w:t>or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60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ore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radi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ional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g</w:t>
      </w:r>
      <w:r w:rsidRPr="00453760">
        <w:rPr>
          <w:rFonts w:asciiTheme="majorHAnsi" w:eastAsia="Arial" w:hAnsiTheme="majorHAnsi" w:cs="Arial"/>
          <w:sz w:val="22"/>
          <w:szCs w:val="22"/>
        </w:rPr>
        <w:t>ro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ery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and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5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s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ore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uper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st</w:t>
      </w:r>
      <w:r w:rsidRPr="00453760">
        <w:rPr>
          <w:rFonts w:asciiTheme="majorHAnsi" w:eastAsia="Arial" w:hAnsiTheme="majorHAnsi" w:cs="Arial"/>
          <w:sz w:val="22"/>
          <w:szCs w:val="22"/>
        </w:rPr>
        <w:t>ore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hai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.</w:t>
      </w:r>
    </w:p>
    <w:p w14:paraId="51F3B355" w14:textId="77777777" w:rsidR="00DA41C2" w:rsidRPr="00453760" w:rsidRDefault="00DA41C2">
      <w:pPr>
        <w:spacing w:before="4" w:line="200" w:lineRule="exact"/>
        <w:rPr>
          <w:rFonts w:asciiTheme="majorHAnsi" w:hAnsiTheme="majorHAnsi"/>
          <w:sz w:val="22"/>
          <w:szCs w:val="22"/>
        </w:rPr>
      </w:pPr>
    </w:p>
    <w:p w14:paraId="0D33A67D" w14:textId="77777777" w:rsidR="00DA41C2" w:rsidRPr="00453760" w:rsidRDefault="00453760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hAnsiTheme="majorHAnsi"/>
          <w:w w:val="131"/>
          <w:sz w:val="22"/>
          <w:szCs w:val="22"/>
        </w:rPr>
        <w:t xml:space="preserve">•   </w:t>
      </w:r>
      <w:r w:rsidRPr="00453760">
        <w:rPr>
          <w:rFonts w:asciiTheme="majorHAnsi" w:hAnsiTheme="majorHAnsi"/>
          <w:spacing w:val="41"/>
          <w:w w:val="131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D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z w:val="22"/>
          <w:szCs w:val="22"/>
        </w:rPr>
        <w:t>eloped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and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ple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en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ed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pro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ional,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pon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hips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and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mm</w:t>
      </w:r>
      <w:r w:rsidRPr="00453760">
        <w:rPr>
          <w:rFonts w:asciiTheme="majorHAnsi" w:eastAsia="Arial" w:hAnsiTheme="majorHAnsi" w:cs="Arial"/>
          <w:sz w:val="22"/>
          <w:szCs w:val="22"/>
        </w:rPr>
        <w:t>uni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y rela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io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z w:val="22"/>
          <w:szCs w:val="22"/>
        </w:rPr>
        <w:t>en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.</w:t>
      </w:r>
    </w:p>
    <w:p w14:paraId="1186BE63" w14:textId="77777777" w:rsidR="00DA41C2" w:rsidRPr="00453760" w:rsidRDefault="00453760">
      <w:pPr>
        <w:tabs>
          <w:tab w:val="left" w:pos="460"/>
        </w:tabs>
        <w:ind w:left="460" w:right="261" w:hanging="360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hAnsiTheme="majorHAnsi"/>
          <w:w w:val="131"/>
          <w:sz w:val="22"/>
          <w:szCs w:val="22"/>
        </w:rPr>
        <w:t>•</w:t>
      </w:r>
      <w:r w:rsidRPr="00453760">
        <w:rPr>
          <w:rFonts w:asciiTheme="majorHAnsi" w:hAnsiTheme="majorHAnsi"/>
          <w:sz w:val="22"/>
          <w:szCs w:val="22"/>
        </w:rPr>
        <w:tab/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D</w:t>
      </w:r>
      <w:r w:rsidRPr="00453760">
        <w:rPr>
          <w:rFonts w:asciiTheme="majorHAnsi" w:eastAsia="Arial" w:hAnsiTheme="majorHAnsi" w:cs="Arial"/>
          <w:sz w:val="22"/>
          <w:szCs w:val="22"/>
        </w:rPr>
        <w:t>ire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ct</w:t>
      </w:r>
      <w:r w:rsidRPr="00453760">
        <w:rPr>
          <w:rFonts w:asciiTheme="majorHAnsi" w:eastAsia="Arial" w:hAnsiTheme="majorHAnsi" w:cs="Arial"/>
          <w:sz w:val="22"/>
          <w:szCs w:val="22"/>
        </w:rPr>
        <w:t>ed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t</w:t>
      </w:r>
      <w:r w:rsidRPr="00453760">
        <w:rPr>
          <w:rFonts w:asciiTheme="majorHAnsi" w:eastAsia="Arial" w:hAnsiTheme="majorHAnsi" w:cs="Arial"/>
          <w:sz w:val="22"/>
          <w:szCs w:val="22"/>
        </w:rPr>
        <w:t>he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de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z w:val="22"/>
          <w:szCs w:val="22"/>
        </w:rPr>
        <w:t>elop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ent of ad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ing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paign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hat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u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sf</w:t>
      </w:r>
      <w:r w:rsidRPr="00453760">
        <w:rPr>
          <w:rFonts w:asciiTheme="majorHAnsi" w:eastAsia="Arial" w:hAnsiTheme="majorHAnsi" w:cs="Arial"/>
          <w:sz w:val="22"/>
          <w:szCs w:val="22"/>
        </w:rPr>
        <w:t>ul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l</w:t>
      </w:r>
      <w:r w:rsidRPr="00453760">
        <w:rPr>
          <w:rFonts w:asciiTheme="majorHAnsi" w:eastAsia="Arial" w:hAnsiTheme="majorHAnsi" w:cs="Arial"/>
          <w:sz w:val="22"/>
          <w:szCs w:val="22"/>
        </w:rPr>
        <w:t>y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lau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hed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he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453760">
        <w:rPr>
          <w:rFonts w:asciiTheme="majorHAnsi" w:eastAsia="Arial" w:hAnsiTheme="majorHAnsi" w:cs="Arial"/>
          <w:sz w:val="22"/>
          <w:szCs w:val="22"/>
        </w:rPr>
        <w:t>ir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t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453760">
        <w:rPr>
          <w:rFonts w:asciiTheme="majorHAnsi" w:eastAsia="Arial" w:hAnsiTheme="majorHAnsi" w:cs="Arial"/>
          <w:sz w:val="22"/>
          <w:szCs w:val="22"/>
        </w:rPr>
        <w:t>ood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uper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st</w:t>
      </w:r>
      <w:r w:rsidRPr="00453760">
        <w:rPr>
          <w:rFonts w:asciiTheme="majorHAnsi" w:eastAsia="Arial" w:hAnsiTheme="majorHAnsi" w:cs="Arial"/>
          <w:sz w:val="22"/>
          <w:szCs w:val="22"/>
        </w:rPr>
        <w:t>ore</w:t>
      </w:r>
      <w:r w:rsidRPr="00453760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hain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in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he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ar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453760">
        <w:rPr>
          <w:rFonts w:asciiTheme="majorHAnsi" w:eastAsia="Arial" w:hAnsiTheme="majorHAnsi" w:cs="Arial"/>
          <w:sz w:val="22"/>
          <w:szCs w:val="22"/>
        </w:rPr>
        <w:t>et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.</w:t>
      </w:r>
    </w:p>
    <w:p w14:paraId="79429F8C" w14:textId="77777777" w:rsidR="00DA41C2" w:rsidRPr="00453760" w:rsidRDefault="00453760">
      <w:pPr>
        <w:spacing w:line="200" w:lineRule="exact"/>
        <w:ind w:left="100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hAnsiTheme="majorHAnsi"/>
          <w:w w:val="131"/>
          <w:sz w:val="22"/>
          <w:szCs w:val="22"/>
        </w:rPr>
        <w:t xml:space="preserve">•   </w:t>
      </w:r>
      <w:r w:rsidRPr="00453760">
        <w:rPr>
          <w:rFonts w:asciiTheme="majorHAnsi" w:hAnsiTheme="majorHAnsi"/>
          <w:spacing w:val="41"/>
          <w:w w:val="131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H</w:t>
      </w:r>
      <w:r w:rsidRPr="00453760">
        <w:rPr>
          <w:rFonts w:asciiTheme="majorHAnsi" w:eastAsia="Arial" w:hAnsiTheme="majorHAnsi" w:cs="Arial"/>
          <w:sz w:val="22"/>
          <w:szCs w:val="22"/>
        </w:rPr>
        <w:t>ired,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rained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and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m</w:t>
      </w:r>
      <w:r w:rsidRPr="00453760">
        <w:rPr>
          <w:rFonts w:asciiTheme="majorHAnsi" w:eastAsia="Arial" w:hAnsiTheme="majorHAnsi" w:cs="Arial"/>
          <w:sz w:val="22"/>
          <w:szCs w:val="22"/>
        </w:rPr>
        <w:t>anaged</w:t>
      </w:r>
      <w:r w:rsidRPr="00453760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in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ernal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agen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 xml:space="preserve">y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f</w:t>
      </w:r>
      <w:r w:rsidRPr="00453760">
        <w:rPr>
          <w:rFonts w:asciiTheme="majorHAnsi" w:eastAsia="Arial" w:hAnsiTheme="majorHAnsi" w:cs="Arial"/>
          <w:sz w:val="22"/>
          <w:szCs w:val="22"/>
        </w:rPr>
        <w:t>f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z w:val="22"/>
          <w:szCs w:val="22"/>
        </w:rPr>
        <w:t>f 16.</w:t>
      </w:r>
    </w:p>
    <w:p w14:paraId="0BEFB7EC" w14:textId="77777777" w:rsidR="00DA41C2" w:rsidRPr="00453760" w:rsidRDefault="00453760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hAnsiTheme="majorHAnsi"/>
          <w:w w:val="131"/>
          <w:sz w:val="22"/>
          <w:szCs w:val="22"/>
        </w:rPr>
        <w:t xml:space="preserve">•   </w:t>
      </w:r>
      <w:r w:rsidRPr="00453760">
        <w:rPr>
          <w:rFonts w:asciiTheme="majorHAnsi" w:hAnsiTheme="majorHAnsi"/>
          <w:spacing w:val="41"/>
          <w:w w:val="131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Planned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and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dire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ed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all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print and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ele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ronic ad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ing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edia.</w:t>
      </w:r>
    </w:p>
    <w:p w14:paraId="066F882B" w14:textId="77777777" w:rsidR="00DA41C2" w:rsidRPr="00453760" w:rsidRDefault="00453760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hAnsiTheme="majorHAnsi"/>
          <w:w w:val="131"/>
          <w:sz w:val="22"/>
          <w:szCs w:val="22"/>
        </w:rPr>
        <w:t xml:space="preserve">•   </w:t>
      </w:r>
      <w:r w:rsidRPr="00453760">
        <w:rPr>
          <w:rFonts w:asciiTheme="majorHAnsi" w:hAnsiTheme="majorHAnsi"/>
          <w:spacing w:val="41"/>
          <w:w w:val="131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D</w:t>
      </w:r>
      <w:r w:rsidRPr="00453760">
        <w:rPr>
          <w:rFonts w:asciiTheme="majorHAnsi" w:eastAsia="Arial" w:hAnsiTheme="majorHAnsi" w:cs="Arial"/>
          <w:sz w:val="22"/>
          <w:szCs w:val="22"/>
        </w:rPr>
        <w:t>ire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ct</w:t>
      </w:r>
      <w:r w:rsidRPr="00453760">
        <w:rPr>
          <w:rFonts w:asciiTheme="majorHAnsi" w:eastAsia="Arial" w:hAnsiTheme="majorHAnsi" w:cs="Arial"/>
          <w:sz w:val="22"/>
          <w:szCs w:val="22"/>
        </w:rPr>
        <w:t>ed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c</w:t>
      </w:r>
      <w:r w:rsidRPr="00453760">
        <w:rPr>
          <w:rFonts w:asciiTheme="majorHAnsi" w:eastAsia="Arial" w:hAnsiTheme="majorHAnsi" w:cs="Arial"/>
          <w:sz w:val="22"/>
          <w:szCs w:val="22"/>
        </w:rPr>
        <w:t>re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de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z w:val="22"/>
          <w:szCs w:val="22"/>
        </w:rPr>
        <w:t>elop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ent and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produ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ion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z w:val="22"/>
          <w:szCs w:val="22"/>
        </w:rPr>
        <w:t>f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l</w:t>
      </w:r>
      <w:r w:rsidRPr="00453760">
        <w:rPr>
          <w:rFonts w:asciiTheme="majorHAnsi" w:eastAsia="Arial" w:hAnsiTheme="majorHAnsi" w:cs="Arial"/>
          <w:sz w:val="22"/>
          <w:szCs w:val="22"/>
        </w:rPr>
        <w:t>l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z w:val="22"/>
          <w:szCs w:val="22"/>
        </w:rPr>
        <w:t>er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ing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&amp;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in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ore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ignage.</w:t>
      </w:r>
    </w:p>
    <w:p w14:paraId="7FC78C45" w14:textId="77777777" w:rsidR="00DA41C2" w:rsidRPr="00453760" w:rsidRDefault="00453760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hAnsiTheme="majorHAnsi"/>
          <w:w w:val="131"/>
          <w:sz w:val="22"/>
          <w:szCs w:val="22"/>
        </w:rPr>
        <w:t xml:space="preserve">•   </w:t>
      </w:r>
      <w:r w:rsidRPr="00453760">
        <w:rPr>
          <w:rFonts w:asciiTheme="majorHAnsi" w:hAnsiTheme="majorHAnsi"/>
          <w:spacing w:val="41"/>
          <w:w w:val="131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H</w:t>
      </w:r>
      <w:r w:rsidRPr="00453760">
        <w:rPr>
          <w:rFonts w:asciiTheme="majorHAnsi" w:eastAsia="Arial" w:hAnsiTheme="majorHAnsi" w:cs="Arial"/>
          <w:sz w:val="22"/>
          <w:szCs w:val="22"/>
        </w:rPr>
        <w:t>ired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and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dire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ct</w:t>
      </w:r>
      <w:r w:rsidRPr="00453760">
        <w:rPr>
          <w:rFonts w:asciiTheme="majorHAnsi" w:eastAsia="Arial" w:hAnsiTheme="majorHAnsi" w:cs="Arial"/>
          <w:sz w:val="22"/>
          <w:szCs w:val="22"/>
        </w:rPr>
        <w:t>ed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ou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ide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z w:val="22"/>
          <w:szCs w:val="22"/>
        </w:rPr>
        <w:t>er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ing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agen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y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and</w:t>
      </w:r>
      <w:r w:rsidRPr="00453760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her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ne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ss</w:t>
      </w:r>
      <w:r w:rsidRPr="00453760">
        <w:rPr>
          <w:rFonts w:asciiTheme="majorHAnsi" w:eastAsia="Arial" w:hAnsiTheme="majorHAnsi" w:cs="Arial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sz w:val="22"/>
          <w:szCs w:val="22"/>
        </w:rPr>
        <w:t>y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u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ts</w:t>
      </w:r>
      <w:r w:rsidRPr="00453760">
        <w:rPr>
          <w:rFonts w:asciiTheme="majorHAnsi" w:eastAsia="Arial" w:hAnsiTheme="majorHAnsi" w:cs="Arial"/>
          <w:sz w:val="22"/>
          <w:szCs w:val="22"/>
        </w:rPr>
        <w:t>ide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re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ou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.</w:t>
      </w:r>
    </w:p>
    <w:p w14:paraId="255D2B2E" w14:textId="77777777" w:rsidR="00DA41C2" w:rsidRPr="00453760" w:rsidRDefault="00DA41C2">
      <w:pPr>
        <w:spacing w:before="4" w:line="200" w:lineRule="exact"/>
        <w:rPr>
          <w:rFonts w:asciiTheme="majorHAnsi" w:hAnsiTheme="majorHAnsi"/>
          <w:sz w:val="22"/>
          <w:szCs w:val="22"/>
        </w:rPr>
      </w:pPr>
    </w:p>
    <w:p w14:paraId="024E3DC9" w14:textId="77777777" w:rsidR="00DA41C2" w:rsidRPr="00453760" w:rsidRDefault="00453760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Ad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ve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 xml:space="preserve">g 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d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at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b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(2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/</w:t>
      </w:r>
      <w:r w:rsidRPr="00453760">
        <w:rPr>
          <w:rFonts w:asciiTheme="majorHAnsi" w:eastAsia="Arial" w:hAnsiTheme="majorHAnsi" w:cs="Arial"/>
          <w:sz w:val="22"/>
          <w:szCs w:val="22"/>
        </w:rPr>
        <w:t>83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–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5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/</w:t>
      </w:r>
      <w:r w:rsidRPr="00453760">
        <w:rPr>
          <w:rFonts w:asciiTheme="majorHAnsi" w:eastAsia="Arial" w:hAnsiTheme="majorHAnsi" w:cs="Arial"/>
          <w:sz w:val="22"/>
          <w:szCs w:val="22"/>
        </w:rPr>
        <w:t>84)</w:t>
      </w:r>
    </w:p>
    <w:p w14:paraId="0EA4F2BB" w14:textId="77777777" w:rsidR="00DA41C2" w:rsidRPr="00453760" w:rsidRDefault="00453760">
      <w:pPr>
        <w:spacing w:before="1"/>
        <w:ind w:left="100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eastAsia="Arial" w:hAnsiTheme="majorHAnsi" w:cs="Arial"/>
          <w:sz w:val="22"/>
          <w:szCs w:val="22"/>
        </w:rPr>
        <w:t>Planned,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heduled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and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oordina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ed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produ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ion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z w:val="22"/>
          <w:szCs w:val="22"/>
        </w:rPr>
        <w:t>f print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and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broa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z w:val="22"/>
          <w:szCs w:val="22"/>
        </w:rPr>
        <w:t>er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ing.</w:t>
      </w:r>
    </w:p>
    <w:p w14:paraId="6900B7F1" w14:textId="77777777" w:rsidR="00DA41C2" w:rsidRPr="00453760" w:rsidRDefault="00DA41C2">
      <w:pPr>
        <w:spacing w:before="5" w:line="200" w:lineRule="exact"/>
        <w:rPr>
          <w:rFonts w:asciiTheme="majorHAnsi" w:hAnsiTheme="majorHAnsi"/>
          <w:sz w:val="22"/>
          <w:szCs w:val="22"/>
        </w:rPr>
      </w:pPr>
    </w:p>
    <w:p w14:paraId="5B9D7862" w14:textId="77777777" w:rsidR="00DA41C2" w:rsidRPr="00453760" w:rsidRDefault="00453760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eastAsia="Arial" w:hAnsiTheme="majorHAnsi" w:cs="Arial"/>
          <w:b/>
          <w:sz w:val="22"/>
          <w:szCs w:val="22"/>
        </w:rPr>
        <w:t>P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odu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ct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 xml:space="preserve">n 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oo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d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b/>
          <w:spacing w:val="4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b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(6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/</w:t>
      </w:r>
      <w:r w:rsidRPr="00453760">
        <w:rPr>
          <w:rFonts w:asciiTheme="majorHAnsi" w:eastAsia="Arial" w:hAnsiTheme="majorHAnsi" w:cs="Arial"/>
          <w:sz w:val="22"/>
          <w:szCs w:val="22"/>
        </w:rPr>
        <w:t>81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–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2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/</w:t>
      </w:r>
      <w:r w:rsidRPr="00453760">
        <w:rPr>
          <w:rFonts w:asciiTheme="majorHAnsi" w:eastAsia="Arial" w:hAnsiTheme="majorHAnsi" w:cs="Arial"/>
          <w:sz w:val="22"/>
          <w:szCs w:val="22"/>
        </w:rPr>
        <w:t>83)</w:t>
      </w:r>
    </w:p>
    <w:p w14:paraId="43202DA7" w14:textId="77777777" w:rsidR="00DA41C2" w:rsidRPr="00453760" w:rsidRDefault="00453760">
      <w:pPr>
        <w:spacing w:before="1"/>
        <w:ind w:left="100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eastAsia="Arial" w:hAnsiTheme="majorHAnsi" w:cs="Arial"/>
          <w:sz w:val="22"/>
          <w:szCs w:val="22"/>
        </w:rPr>
        <w:t>Planned,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heduled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and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oordina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ed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produ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ion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z w:val="22"/>
          <w:szCs w:val="22"/>
        </w:rPr>
        <w:t>f print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in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g</w:t>
      </w:r>
      <w:r w:rsidRPr="00453760">
        <w:rPr>
          <w:rFonts w:asciiTheme="majorHAnsi" w:eastAsia="Arial" w:hAnsiTheme="majorHAnsi" w:cs="Arial"/>
          <w:sz w:val="22"/>
          <w:szCs w:val="22"/>
        </w:rPr>
        <w:t>.</w:t>
      </w:r>
    </w:p>
    <w:p w14:paraId="448448A4" w14:textId="77777777" w:rsidR="00DA41C2" w:rsidRPr="00453760" w:rsidRDefault="00DA41C2">
      <w:pPr>
        <w:spacing w:before="9" w:line="200" w:lineRule="exact"/>
        <w:rPr>
          <w:rFonts w:asciiTheme="majorHAnsi" w:hAnsiTheme="majorHAnsi"/>
          <w:sz w:val="22"/>
          <w:szCs w:val="22"/>
        </w:rPr>
      </w:pPr>
    </w:p>
    <w:p w14:paraId="21E3A7C7" w14:textId="77777777" w:rsidR="00DA41C2" w:rsidRPr="00453760" w:rsidRDefault="00453760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eastAsia="Arial" w:hAnsiTheme="majorHAnsi" w:cs="Arial"/>
          <w:b/>
          <w:sz w:val="22"/>
          <w:szCs w:val="22"/>
        </w:rPr>
        <w:t>Paste-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u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 xml:space="preserve">p 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st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(3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/</w:t>
      </w:r>
      <w:r w:rsidRPr="00453760">
        <w:rPr>
          <w:rFonts w:asciiTheme="majorHAnsi" w:eastAsia="Arial" w:hAnsiTheme="majorHAnsi" w:cs="Arial"/>
          <w:sz w:val="22"/>
          <w:szCs w:val="22"/>
        </w:rPr>
        <w:t>80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–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6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/</w:t>
      </w:r>
      <w:r w:rsidRPr="00453760">
        <w:rPr>
          <w:rFonts w:asciiTheme="majorHAnsi" w:eastAsia="Arial" w:hAnsiTheme="majorHAnsi" w:cs="Arial"/>
          <w:sz w:val="22"/>
          <w:szCs w:val="22"/>
        </w:rPr>
        <w:t>81)</w:t>
      </w:r>
    </w:p>
    <w:p w14:paraId="35A83BDC" w14:textId="77777777" w:rsidR="00DA41C2" w:rsidRPr="00453760" w:rsidRDefault="00453760">
      <w:pPr>
        <w:spacing w:line="200" w:lineRule="exact"/>
        <w:ind w:left="100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eastAsia="Arial" w:hAnsiTheme="majorHAnsi" w:cs="Arial"/>
          <w:sz w:val="22"/>
          <w:szCs w:val="22"/>
        </w:rPr>
        <w:t>Per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453760">
        <w:rPr>
          <w:rFonts w:asciiTheme="majorHAnsi" w:eastAsia="Arial" w:hAnsiTheme="majorHAnsi" w:cs="Arial"/>
          <w:sz w:val="22"/>
          <w:szCs w:val="22"/>
        </w:rPr>
        <w:t>or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ed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pre-pre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s produ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ion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453760">
        <w:rPr>
          <w:rFonts w:asciiTheme="majorHAnsi" w:eastAsia="Arial" w:hAnsiTheme="majorHAnsi" w:cs="Arial"/>
          <w:sz w:val="22"/>
          <w:szCs w:val="22"/>
        </w:rPr>
        <w:t>or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pri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sz w:val="22"/>
          <w:szCs w:val="22"/>
        </w:rPr>
        <w:t>er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sz w:val="22"/>
          <w:szCs w:val="22"/>
        </w:rPr>
        <w:t>g.</w:t>
      </w:r>
    </w:p>
    <w:p w14:paraId="120D341A" w14:textId="77777777" w:rsidR="00DA41C2" w:rsidRPr="00453760" w:rsidRDefault="00DA41C2">
      <w:pPr>
        <w:spacing w:before="9" w:line="200" w:lineRule="exact"/>
        <w:rPr>
          <w:rFonts w:asciiTheme="majorHAnsi" w:hAnsiTheme="majorHAnsi"/>
          <w:sz w:val="22"/>
          <w:szCs w:val="22"/>
        </w:rPr>
      </w:pPr>
    </w:p>
    <w:p w14:paraId="1F94805F" w14:textId="77777777" w:rsidR="00DA41C2" w:rsidRPr="00453760" w:rsidRDefault="00453760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eastAsia="Arial" w:hAnsiTheme="majorHAnsi" w:cs="Arial"/>
          <w:b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il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k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b/>
          <w:spacing w:val="-4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een O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p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at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b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(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9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/</w:t>
      </w:r>
      <w:r w:rsidRPr="00453760">
        <w:rPr>
          <w:rFonts w:asciiTheme="majorHAnsi" w:eastAsia="Arial" w:hAnsiTheme="majorHAnsi" w:cs="Arial"/>
          <w:sz w:val="22"/>
          <w:szCs w:val="22"/>
        </w:rPr>
        <w:t>78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–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3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/</w:t>
      </w:r>
      <w:r w:rsidRPr="00453760">
        <w:rPr>
          <w:rFonts w:asciiTheme="majorHAnsi" w:eastAsia="Arial" w:hAnsiTheme="majorHAnsi" w:cs="Arial"/>
          <w:sz w:val="22"/>
          <w:szCs w:val="22"/>
        </w:rPr>
        <w:t>80)</w:t>
      </w:r>
    </w:p>
    <w:p w14:paraId="1F0D7576" w14:textId="77777777" w:rsidR="00DA41C2" w:rsidRPr="00453760" w:rsidRDefault="00453760">
      <w:pPr>
        <w:spacing w:before="1"/>
        <w:ind w:left="100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eastAsia="Arial" w:hAnsiTheme="majorHAnsi" w:cs="Arial"/>
          <w:sz w:val="22"/>
          <w:szCs w:val="22"/>
        </w:rPr>
        <w:t>Prin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ed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in-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ore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ea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ona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l</w:t>
      </w:r>
      <w:r w:rsidRPr="00453760">
        <w:rPr>
          <w:rFonts w:asciiTheme="majorHAnsi" w:eastAsia="Arial" w:hAnsiTheme="majorHAnsi" w:cs="Arial"/>
          <w:sz w:val="22"/>
          <w:szCs w:val="22"/>
        </w:rPr>
        <w:t>,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l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ion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and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pro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ional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ignage.</w:t>
      </w:r>
    </w:p>
    <w:p w14:paraId="625FE524" w14:textId="77777777" w:rsidR="00DA41C2" w:rsidRPr="00453760" w:rsidRDefault="00DA41C2">
      <w:pPr>
        <w:spacing w:before="10" w:line="200" w:lineRule="exact"/>
        <w:rPr>
          <w:rFonts w:asciiTheme="majorHAnsi" w:hAnsiTheme="majorHAnsi"/>
          <w:sz w:val="22"/>
          <w:szCs w:val="22"/>
        </w:rPr>
      </w:pPr>
    </w:p>
    <w:p w14:paraId="13E6758A" w14:textId="77777777" w:rsidR="00DA41C2" w:rsidRPr="00453760" w:rsidRDefault="00453760">
      <w:pPr>
        <w:spacing w:line="400" w:lineRule="atLeast"/>
        <w:ind w:left="100" w:right="3025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eastAsia="Arial" w:hAnsiTheme="majorHAnsi" w:cs="Arial"/>
          <w:b/>
          <w:sz w:val="22"/>
          <w:szCs w:val="22"/>
        </w:rPr>
        <w:t>SO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F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W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 xml:space="preserve">       </w:t>
      </w:r>
      <w:r w:rsidRPr="00453760">
        <w:rPr>
          <w:rFonts w:asciiTheme="majorHAnsi" w:eastAsia="Arial" w:hAnsiTheme="majorHAnsi" w:cs="Arial"/>
          <w:b/>
          <w:spacing w:val="13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ft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Off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ce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(Exce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l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,</w:t>
      </w:r>
      <w:r w:rsidRPr="00453760">
        <w:rPr>
          <w:rFonts w:asciiTheme="majorHAnsi" w:eastAsia="Arial" w:hAnsiTheme="majorHAnsi" w:cs="Arial"/>
          <w:b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 xml:space="preserve">ccess, 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Wo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d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,</w:t>
      </w:r>
      <w:r w:rsidRPr="00453760">
        <w:rPr>
          <w:rFonts w:asciiTheme="majorHAnsi" w:eastAsia="Arial" w:hAnsiTheme="majorHAnsi" w:cs="Arial"/>
          <w:b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u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l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oo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k,</w:t>
      </w:r>
      <w:r w:rsidRPr="00453760">
        <w:rPr>
          <w:rFonts w:asciiTheme="majorHAnsi" w:eastAsia="Arial" w:hAnsiTheme="majorHAnsi" w:cs="Arial"/>
          <w:b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P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wer</w:t>
      </w:r>
      <w:r w:rsidRPr="00453760">
        <w:rPr>
          <w:rFonts w:asciiTheme="majorHAnsi" w:eastAsia="Arial" w:hAnsiTheme="majorHAnsi" w:cs="Arial"/>
          <w:b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P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t) E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D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U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 xml:space="preserve">ON      </w:t>
      </w:r>
      <w:r w:rsidRPr="00453760">
        <w:rPr>
          <w:rFonts w:asciiTheme="majorHAnsi" w:eastAsia="Arial" w:hAnsiTheme="majorHAnsi" w:cs="Arial"/>
          <w:b/>
          <w:spacing w:val="21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Un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ve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ty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f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nn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ati</w:t>
      </w:r>
      <w:r w:rsidRPr="00453760">
        <w:rPr>
          <w:rFonts w:asciiTheme="majorHAnsi" w:eastAsia="Arial" w:hAnsiTheme="majorHAnsi" w:cs="Arial"/>
          <w:b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B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/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Co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mm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un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cat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on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6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/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87</w:t>
      </w:r>
    </w:p>
    <w:p w14:paraId="0B37F259" w14:textId="77777777" w:rsidR="00DA41C2" w:rsidRPr="00453760" w:rsidRDefault="00453760">
      <w:pPr>
        <w:spacing w:before="1"/>
        <w:ind w:left="1556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l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ev</w:t>
      </w:r>
      <w:r w:rsidRPr="00453760">
        <w:rPr>
          <w:rFonts w:asciiTheme="majorHAnsi" w:eastAsia="Arial" w:hAnsiTheme="majorHAnsi" w:cs="Arial"/>
          <w:b/>
          <w:spacing w:val="-4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l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 xml:space="preserve">d 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Ad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ve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 xml:space="preserve">g 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l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u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b –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Fu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d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am</w:t>
      </w:r>
      <w:r w:rsidRPr="00453760">
        <w:rPr>
          <w:rFonts w:asciiTheme="majorHAnsi" w:eastAsia="Arial" w:hAnsiTheme="majorHAnsi" w:cs="Arial"/>
          <w:b/>
          <w:spacing w:val="4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ta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l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 xml:space="preserve"> i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 xml:space="preserve">n 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Ad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ve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g -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1984</w:t>
      </w:r>
    </w:p>
    <w:p w14:paraId="7C58F12F" w14:textId="77777777" w:rsidR="00DA41C2" w:rsidRPr="00453760" w:rsidRDefault="00453760">
      <w:pPr>
        <w:spacing w:before="1"/>
        <w:ind w:left="1540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hAnsiTheme="majorHAnsi"/>
          <w:w w:val="131"/>
          <w:sz w:val="22"/>
          <w:szCs w:val="22"/>
        </w:rPr>
        <w:t xml:space="preserve">•   </w:t>
      </w:r>
      <w:r w:rsidRPr="00453760">
        <w:rPr>
          <w:rFonts w:asciiTheme="majorHAnsi" w:hAnsiTheme="majorHAnsi"/>
          <w:spacing w:val="41"/>
          <w:w w:val="131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Le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tt</w:t>
      </w:r>
      <w:r w:rsidRPr="00453760">
        <w:rPr>
          <w:rFonts w:asciiTheme="majorHAnsi" w:eastAsia="Arial" w:hAnsiTheme="majorHAnsi" w:cs="Arial"/>
          <w:sz w:val="22"/>
          <w:szCs w:val="22"/>
        </w:rPr>
        <w:t>er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z w:val="22"/>
          <w:szCs w:val="22"/>
        </w:rPr>
        <w:t>f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mm</w:t>
      </w:r>
      <w:r w:rsidRPr="00453760">
        <w:rPr>
          <w:rFonts w:asciiTheme="majorHAnsi" w:eastAsia="Arial" w:hAnsiTheme="majorHAnsi" w:cs="Arial"/>
          <w:sz w:val="22"/>
          <w:szCs w:val="22"/>
        </w:rPr>
        <w:t>enda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ion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in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la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453760">
        <w:rPr>
          <w:rFonts w:asciiTheme="majorHAnsi" w:eastAsia="Arial" w:hAnsiTheme="majorHAnsi" w:cs="Arial"/>
          <w:sz w:val="22"/>
          <w:szCs w:val="22"/>
        </w:rPr>
        <w:t>pe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ion</w:t>
      </w:r>
    </w:p>
    <w:p w14:paraId="7B298265" w14:textId="77777777" w:rsidR="00DA41C2" w:rsidRPr="00453760" w:rsidRDefault="00DA41C2">
      <w:pPr>
        <w:spacing w:before="4" w:line="200" w:lineRule="exact"/>
        <w:rPr>
          <w:rFonts w:asciiTheme="majorHAnsi" w:hAnsiTheme="majorHAnsi"/>
          <w:sz w:val="22"/>
          <w:szCs w:val="22"/>
        </w:rPr>
      </w:pPr>
    </w:p>
    <w:p w14:paraId="027C534F" w14:textId="77777777" w:rsidR="00DA41C2" w:rsidRPr="00453760" w:rsidRDefault="00453760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lastRenderedPageBreak/>
        <w:t>A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W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D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 xml:space="preserve">           </w:t>
      </w:r>
      <w:r w:rsidRPr="00453760">
        <w:rPr>
          <w:rFonts w:asciiTheme="majorHAnsi" w:eastAsia="Arial" w:hAnsiTheme="majorHAnsi" w:cs="Arial"/>
          <w:b/>
          <w:spacing w:val="3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l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eve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l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d S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ety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f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Co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mm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u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cat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 xml:space="preserve">g 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ts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–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wa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 xml:space="preserve">d 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f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Exce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ll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ce, 1987</w:t>
      </w:r>
    </w:p>
    <w:p w14:paraId="76949F7D" w14:textId="77777777" w:rsidR="00DA41C2" w:rsidRPr="00453760" w:rsidRDefault="00453760">
      <w:pPr>
        <w:spacing w:before="1" w:line="180" w:lineRule="exact"/>
        <w:ind w:left="1540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hAnsiTheme="majorHAnsi"/>
          <w:w w:val="131"/>
          <w:position w:val="-1"/>
          <w:sz w:val="22"/>
          <w:szCs w:val="22"/>
        </w:rPr>
        <w:t xml:space="preserve">•   </w:t>
      </w:r>
      <w:r w:rsidRPr="00453760">
        <w:rPr>
          <w:rFonts w:asciiTheme="majorHAnsi" w:hAnsiTheme="majorHAnsi"/>
          <w:spacing w:val="41"/>
          <w:w w:val="131"/>
          <w:position w:val="-1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position w:val="-1"/>
          <w:sz w:val="22"/>
          <w:szCs w:val="22"/>
        </w:rPr>
        <w:t>egional</w:t>
      </w:r>
      <w:r w:rsidRPr="00453760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position w:val="-1"/>
          <w:sz w:val="22"/>
          <w:szCs w:val="22"/>
        </w:rPr>
        <w:t>elly</w:t>
      </w:r>
      <w:r w:rsidRPr="00453760">
        <w:rPr>
          <w:rFonts w:asciiTheme="majorHAnsi" w:eastAsia="Arial" w:hAnsiTheme="majorHAnsi" w:cs="Arial"/>
          <w:spacing w:val="4"/>
          <w:position w:val="-1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position w:val="-1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w</w:t>
      </w:r>
      <w:r w:rsidRPr="00453760">
        <w:rPr>
          <w:rFonts w:asciiTheme="majorHAnsi" w:eastAsia="Arial" w:hAnsiTheme="majorHAnsi" w:cs="Arial"/>
          <w:position w:val="-1"/>
          <w:sz w:val="22"/>
          <w:szCs w:val="22"/>
        </w:rPr>
        <w:t>ard</w:t>
      </w:r>
      <w:r w:rsidRPr="00453760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position w:val="-1"/>
          <w:sz w:val="22"/>
          <w:szCs w:val="22"/>
        </w:rPr>
        <w:t>–</w:t>
      </w:r>
      <w:r w:rsidRPr="00453760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F</w:t>
      </w:r>
      <w:r w:rsidRPr="00453760">
        <w:rPr>
          <w:rFonts w:asciiTheme="majorHAnsi" w:eastAsia="Arial" w:hAnsiTheme="majorHAnsi" w:cs="Arial"/>
          <w:position w:val="-1"/>
          <w:sz w:val="22"/>
          <w:szCs w:val="22"/>
        </w:rPr>
        <w:t>inali</w:t>
      </w:r>
      <w:r w:rsidRPr="00453760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position w:val="-1"/>
          <w:sz w:val="22"/>
          <w:szCs w:val="22"/>
        </w:rPr>
        <w:t>,</w:t>
      </w:r>
      <w:r w:rsidRPr="00453760">
        <w:rPr>
          <w:rFonts w:asciiTheme="majorHAnsi" w:eastAsia="Arial" w:hAnsiTheme="majorHAnsi" w:cs="Arial"/>
          <w:spacing w:val="4"/>
          <w:position w:val="-1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position w:val="-1"/>
          <w:sz w:val="22"/>
          <w:szCs w:val="22"/>
        </w:rPr>
        <w:t>1987</w:t>
      </w:r>
    </w:p>
    <w:p w14:paraId="3EB77B8B" w14:textId="77777777" w:rsidR="00DA41C2" w:rsidRPr="00453760" w:rsidRDefault="00453760">
      <w:pPr>
        <w:spacing w:line="200" w:lineRule="exact"/>
        <w:ind w:left="1540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hAnsiTheme="majorHAnsi"/>
          <w:w w:val="131"/>
          <w:sz w:val="22"/>
          <w:szCs w:val="22"/>
        </w:rPr>
        <w:t xml:space="preserve">•   </w:t>
      </w:r>
      <w:r w:rsidRPr="00453760">
        <w:rPr>
          <w:rFonts w:asciiTheme="majorHAnsi" w:hAnsiTheme="majorHAnsi"/>
          <w:spacing w:val="41"/>
          <w:w w:val="131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5</w:t>
      </w:r>
      <w:r w:rsidRPr="00453760">
        <w:rPr>
          <w:rFonts w:asciiTheme="majorHAnsi" w:eastAsia="Arial" w:hAnsiTheme="majorHAnsi" w:cs="Arial"/>
          <w:spacing w:val="-1"/>
          <w:position w:val="9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position w:val="9"/>
          <w:sz w:val="22"/>
          <w:szCs w:val="22"/>
        </w:rPr>
        <w:t>h</w:t>
      </w:r>
      <w:r w:rsidRPr="00453760">
        <w:rPr>
          <w:rFonts w:asciiTheme="majorHAnsi" w:eastAsia="Arial" w:hAnsiTheme="majorHAnsi" w:cs="Arial"/>
          <w:spacing w:val="20"/>
          <w:position w:val="9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D</w:t>
      </w:r>
      <w:r w:rsidRPr="00453760">
        <w:rPr>
          <w:rFonts w:asciiTheme="majorHAnsi" w:eastAsia="Arial" w:hAnsiTheme="majorHAnsi" w:cs="Arial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st</w:t>
      </w:r>
      <w:r w:rsidRPr="00453760">
        <w:rPr>
          <w:rFonts w:asciiTheme="majorHAnsi" w:eastAsia="Arial" w:hAnsiTheme="majorHAnsi" w:cs="Arial"/>
          <w:sz w:val="22"/>
          <w:szCs w:val="22"/>
        </w:rPr>
        <w:t>ri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Ad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d</w:t>
      </w:r>
      <w:r w:rsidRPr="00453760">
        <w:rPr>
          <w:rFonts w:asciiTheme="majorHAnsi" w:eastAsia="Arial" w:hAnsiTheme="majorHAnsi" w:cs="Arial"/>
          <w:sz w:val="22"/>
          <w:szCs w:val="22"/>
        </w:rPr>
        <w:t>y</w:t>
      </w:r>
      <w:r w:rsidRPr="00453760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453760">
        <w:rPr>
          <w:rFonts w:asciiTheme="majorHAnsi" w:eastAsia="Arial" w:hAnsiTheme="majorHAnsi" w:cs="Arial"/>
          <w:sz w:val="22"/>
          <w:szCs w:val="22"/>
        </w:rPr>
        <w:t>ard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–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M</w:t>
      </w:r>
      <w:r w:rsidRPr="00453760">
        <w:rPr>
          <w:rFonts w:asciiTheme="majorHAnsi" w:eastAsia="Arial" w:hAnsiTheme="majorHAnsi" w:cs="Arial"/>
          <w:sz w:val="22"/>
          <w:szCs w:val="22"/>
        </w:rPr>
        <w:t>eri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, 1987</w:t>
      </w:r>
    </w:p>
    <w:p w14:paraId="200B5B17" w14:textId="77777777" w:rsidR="00DA41C2" w:rsidRPr="00453760" w:rsidRDefault="00DA41C2">
      <w:pPr>
        <w:spacing w:before="4" w:line="200" w:lineRule="exact"/>
        <w:rPr>
          <w:rFonts w:asciiTheme="majorHAnsi" w:hAnsiTheme="majorHAnsi"/>
          <w:sz w:val="22"/>
          <w:szCs w:val="22"/>
        </w:rPr>
      </w:pPr>
    </w:p>
    <w:p w14:paraId="6EB241CB" w14:textId="77777777" w:rsidR="00DA41C2" w:rsidRPr="00453760" w:rsidRDefault="00453760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eastAsia="Arial" w:hAnsiTheme="majorHAnsi" w:cs="Arial"/>
          <w:b/>
          <w:sz w:val="22"/>
          <w:szCs w:val="22"/>
        </w:rPr>
        <w:t>VO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L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U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NT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b/>
          <w:spacing w:val="4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 xml:space="preserve">R     </w:t>
      </w:r>
      <w:r w:rsidRPr="00453760">
        <w:rPr>
          <w:rFonts w:asciiTheme="majorHAnsi" w:eastAsia="Arial" w:hAnsiTheme="majorHAnsi" w:cs="Arial"/>
          <w:b/>
          <w:spacing w:val="31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D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ir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ect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,</w:t>
      </w:r>
      <w:r w:rsidRPr="00453760">
        <w:rPr>
          <w:rFonts w:asciiTheme="majorHAnsi" w:eastAsia="Arial" w:hAnsiTheme="majorHAnsi" w:cs="Arial"/>
          <w:b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123456789</w:t>
      </w:r>
      <w:r w:rsidRPr="00453760">
        <w:rPr>
          <w:rFonts w:asciiTheme="majorHAnsi" w:eastAsia="Arial" w:hAnsiTheme="majorHAnsi" w:cs="Arial"/>
          <w:b/>
          <w:spacing w:val="-3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Fou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d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at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on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,</w:t>
      </w:r>
      <w:r w:rsidRPr="00453760">
        <w:rPr>
          <w:rFonts w:asciiTheme="majorHAnsi" w:eastAsia="Arial" w:hAnsiTheme="majorHAnsi" w:cs="Arial"/>
          <w:b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D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ll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as,</w:t>
      </w:r>
      <w:r w:rsidRPr="00453760">
        <w:rPr>
          <w:rFonts w:asciiTheme="majorHAnsi" w:eastAsia="Arial" w:hAnsiTheme="majorHAnsi" w:cs="Arial"/>
          <w:b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exas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(</w:t>
      </w:r>
      <w:r w:rsidRPr="00453760">
        <w:rPr>
          <w:rFonts w:asciiTheme="majorHAnsi" w:eastAsia="Arial" w:hAnsiTheme="majorHAnsi" w:cs="Arial"/>
          <w:sz w:val="22"/>
          <w:szCs w:val="22"/>
        </w:rPr>
        <w:t>April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1999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–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pr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en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)</w:t>
      </w:r>
    </w:p>
    <w:p w14:paraId="4792EAAD" w14:textId="77777777" w:rsidR="00DA41C2" w:rsidRPr="00453760" w:rsidRDefault="00453760">
      <w:pPr>
        <w:spacing w:before="1"/>
        <w:ind w:left="1540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eastAsia="Arial" w:hAnsiTheme="majorHAnsi" w:cs="Arial"/>
          <w:b/>
          <w:sz w:val="22"/>
          <w:szCs w:val="22"/>
        </w:rPr>
        <w:t>V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ce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P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b/>
          <w:spacing w:val="-4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d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 xml:space="preserve">d 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u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stee,</w:t>
      </w:r>
      <w:r w:rsidRPr="00453760">
        <w:rPr>
          <w:rFonts w:asciiTheme="majorHAnsi" w:eastAsia="Arial" w:hAnsiTheme="majorHAnsi" w:cs="Arial"/>
          <w:b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h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aker</w:t>
      </w:r>
      <w:r w:rsidRPr="00453760">
        <w:rPr>
          <w:rFonts w:asciiTheme="majorHAnsi" w:eastAsia="Arial" w:hAnsiTheme="majorHAnsi" w:cs="Arial"/>
          <w:b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Foo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b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l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l</w:t>
      </w:r>
      <w:r w:rsidRPr="00453760">
        <w:rPr>
          <w:rFonts w:asciiTheme="majorHAnsi" w:eastAsia="Arial" w:hAnsiTheme="majorHAnsi" w:cs="Arial"/>
          <w:b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l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ub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,</w:t>
      </w:r>
      <w:r w:rsidRPr="00453760">
        <w:rPr>
          <w:rFonts w:asciiTheme="majorHAnsi" w:eastAsia="Arial" w:hAnsiTheme="majorHAnsi" w:cs="Arial"/>
          <w:b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h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aker</w:t>
      </w:r>
      <w:r w:rsidRPr="00453760">
        <w:rPr>
          <w:rFonts w:asciiTheme="majorHAnsi" w:eastAsia="Arial" w:hAnsiTheme="majorHAnsi" w:cs="Arial"/>
          <w:b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H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ts,</w:t>
      </w:r>
      <w:r w:rsidRPr="00453760">
        <w:rPr>
          <w:rFonts w:asciiTheme="majorHAnsi" w:eastAsia="Arial" w:hAnsiTheme="majorHAnsi" w:cs="Arial"/>
          <w:b/>
          <w:spacing w:val="4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h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 xml:space="preserve">o </w:t>
      </w:r>
      <w:r w:rsidRPr="00453760">
        <w:rPr>
          <w:rFonts w:asciiTheme="majorHAnsi" w:eastAsia="Arial" w:hAnsiTheme="majorHAnsi" w:cs="Arial"/>
          <w:sz w:val="22"/>
          <w:szCs w:val="22"/>
        </w:rPr>
        <w:t>(1994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–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pre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e</w:t>
      </w:r>
      <w:r w:rsidRPr="00453760">
        <w:rPr>
          <w:rFonts w:asciiTheme="majorHAnsi" w:eastAsia="Arial" w:hAnsiTheme="majorHAnsi" w:cs="Arial"/>
          <w:spacing w:val="-4"/>
          <w:sz w:val="22"/>
          <w:szCs w:val="22"/>
        </w:rPr>
        <w:t>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)</w:t>
      </w:r>
    </w:p>
    <w:p w14:paraId="6A41D845" w14:textId="77777777" w:rsidR="00DA41C2" w:rsidRPr="00453760" w:rsidRDefault="00453760">
      <w:pPr>
        <w:spacing w:before="1"/>
        <w:ind w:left="1540"/>
        <w:rPr>
          <w:rFonts w:asciiTheme="majorHAnsi" w:eastAsia="Arial" w:hAnsiTheme="majorHAnsi" w:cs="Arial"/>
          <w:sz w:val="22"/>
          <w:szCs w:val="22"/>
        </w:rPr>
      </w:pP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D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me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Co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ll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ect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r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f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A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me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ri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ca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 xml:space="preserve"> A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ss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c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>at</w:t>
      </w:r>
      <w:r w:rsidRPr="00453760">
        <w:rPr>
          <w:rFonts w:asciiTheme="majorHAnsi" w:eastAsia="Arial" w:hAnsiTheme="majorHAnsi" w:cs="Arial"/>
          <w:b/>
          <w:spacing w:val="2"/>
          <w:sz w:val="22"/>
          <w:szCs w:val="22"/>
        </w:rPr>
        <w:t>i</w:t>
      </w:r>
      <w:r w:rsidRPr="00453760">
        <w:rPr>
          <w:rFonts w:asciiTheme="majorHAnsi" w:eastAsia="Arial" w:hAnsiTheme="majorHAnsi" w:cs="Arial"/>
          <w:b/>
          <w:spacing w:val="-2"/>
          <w:sz w:val="22"/>
          <w:szCs w:val="22"/>
        </w:rPr>
        <w:t>o</w:t>
      </w:r>
      <w:r w:rsidRPr="00453760">
        <w:rPr>
          <w:rFonts w:asciiTheme="majorHAnsi" w:eastAsia="Arial" w:hAnsiTheme="majorHAnsi" w:cs="Arial"/>
          <w:b/>
          <w:sz w:val="22"/>
          <w:szCs w:val="22"/>
        </w:rPr>
        <w:t xml:space="preserve">n </w:t>
      </w:r>
      <w:r w:rsidRPr="00453760">
        <w:rPr>
          <w:rFonts w:asciiTheme="majorHAnsi" w:eastAsia="Arial" w:hAnsiTheme="majorHAnsi" w:cs="Arial"/>
          <w:sz w:val="22"/>
          <w:szCs w:val="22"/>
        </w:rPr>
        <w:t>(1995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–</w:t>
      </w:r>
      <w:r w:rsidRPr="00453760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453760">
        <w:rPr>
          <w:rFonts w:asciiTheme="majorHAnsi" w:eastAsia="Arial" w:hAnsiTheme="majorHAnsi" w:cs="Arial"/>
          <w:sz w:val="22"/>
          <w:szCs w:val="22"/>
        </w:rPr>
        <w:t>pre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453760">
        <w:rPr>
          <w:rFonts w:asciiTheme="majorHAnsi" w:eastAsia="Arial" w:hAnsiTheme="majorHAnsi" w:cs="Arial"/>
          <w:sz w:val="22"/>
          <w:szCs w:val="22"/>
        </w:rPr>
        <w:t>en</w:t>
      </w:r>
      <w:r w:rsidRPr="00453760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453760">
        <w:rPr>
          <w:rFonts w:asciiTheme="majorHAnsi" w:eastAsia="Arial" w:hAnsiTheme="majorHAnsi" w:cs="Arial"/>
          <w:sz w:val="22"/>
          <w:szCs w:val="22"/>
        </w:rPr>
        <w:t>)</w:t>
      </w:r>
    </w:p>
    <w:sectPr w:rsidR="00DA41C2" w:rsidRPr="00453760">
      <w:pgSz w:w="12240" w:h="15840"/>
      <w:pgMar w:top="1220" w:right="108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343A88"/>
    <w:multiLevelType w:val="multilevel"/>
    <w:tmpl w:val="87AC620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1C2"/>
    <w:rsid w:val="00453760"/>
    <w:rsid w:val="00DA4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0D14A"/>
  <w15:docId w15:val="{A8E6B3D7-4CB2-404A-94AD-17ED128E6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45376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537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67890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1782</Words>
  <Characters>10159</Characters>
  <Application>Microsoft Office Word</Application>
  <DocSecurity>0</DocSecurity>
  <Lines>84</Lines>
  <Paragraphs>23</Paragraphs>
  <ScaleCrop>false</ScaleCrop>
  <Company/>
  <LinksUpToDate>false</LinksUpToDate>
  <CharactersWithSpaces>11918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2021-03-23T15:56:00Z</dcterms:created>
  <dcterms:modified xsi:type="dcterms:W3CDTF">2021-03-23T16:01:00Z</dcterms:modified>
</cp:coreProperties>
</file>